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6C4" w:rsidRPr="00C33E7F" w:rsidRDefault="005A36C4" w:rsidP="00CF30DD">
      <w:pPr>
        <w:pStyle w:val="Tytu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</w:t>
      </w:r>
    </w:p>
    <w:p w:rsidR="005A36C4" w:rsidRPr="00C33E7F" w:rsidRDefault="005A36C4" w:rsidP="00CF30DD">
      <w:pPr>
        <w:pStyle w:val="Tytu"/>
        <w:jc w:val="both"/>
        <w:rPr>
          <w:rFonts w:ascii="Calibri" w:hAnsi="Calibri"/>
          <w:sz w:val="22"/>
          <w:szCs w:val="22"/>
        </w:rPr>
      </w:pPr>
    </w:p>
    <w:p w:rsidR="005A36C4" w:rsidRPr="00C33E7F" w:rsidRDefault="005A36C4" w:rsidP="00CF30DD">
      <w:pPr>
        <w:pStyle w:val="Tytu"/>
        <w:jc w:val="both"/>
        <w:rPr>
          <w:rFonts w:ascii="Calibri" w:hAnsi="Calibri"/>
          <w:sz w:val="22"/>
          <w:szCs w:val="22"/>
        </w:rPr>
      </w:pPr>
    </w:p>
    <w:p w:rsidR="005A36C4" w:rsidRPr="00C33E7F" w:rsidRDefault="005A36C4" w:rsidP="00CF30DD">
      <w:pPr>
        <w:jc w:val="both"/>
      </w:pPr>
    </w:p>
    <w:p w:rsidR="005A36C4" w:rsidRDefault="005A36C4" w:rsidP="00CF30DD"/>
    <w:p w:rsidR="005A36C4" w:rsidRDefault="005A36C4" w:rsidP="00CF30DD"/>
    <w:p w:rsidR="005A36C4" w:rsidRDefault="005A36C4" w:rsidP="00CF30DD"/>
    <w:p w:rsidR="007D0479" w:rsidRDefault="007D0479" w:rsidP="00CF30DD"/>
    <w:p w:rsidR="007D0479" w:rsidRDefault="007D0479" w:rsidP="00CF30DD"/>
    <w:p w:rsidR="007D0479" w:rsidRDefault="007D0479" w:rsidP="00CF30DD"/>
    <w:p w:rsidR="007D0479" w:rsidRDefault="007D0479" w:rsidP="00CF30DD"/>
    <w:p w:rsidR="005A36C4" w:rsidRPr="00053BFD" w:rsidRDefault="005A36C4" w:rsidP="00CF30DD"/>
    <w:p w:rsidR="005A36C4" w:rsidRPr="007D0479" w:rsidRDefault="005A36C4" w:rsidP="00CF30DD">
      <w:pPr>
        <w:jc w:val="center"/>
        <w:rPr>
          <w:rFonts w:asciiTheme="minorHAnsi" w:hAnsiTheme="minorHAnsi" w:cstheme="minorHAnsi"/>
          <w:b/>
          <w:sz w:val="32"/>
          <w:szCs w:val="28"/>
        </w:rPr>
      </w:pPr>
      <w:r w:rsidRPr="007D0479">
        <w:rPr>
          <w:rFonts w:asciiTheme="minorHAnsi" w:hAnsiTheme="minorHAnsi" w:cstheme="minorHAnsi"/>
          <w:b/>
          <w:sz w:val="32"/>
          <w:szCs w:val="28"/>
        </w:rPr>
        <w:t xml:space="preserve">SPRAWOZDANIE </w:t>
      </w:r>
      <w:r w:rsidR="007D0479" w:rsidRPr="007D0479">
        <w:rPr>
          <w:rFonts w:asciiTheme="minorHAnsi" w:hAnsiTheme="minorHAnsi" w:cstheme="minorHAnsi"/>
          <w:b/>
          <w:sz w:val="32"/>
          <w:szCs w:val="28"/>
        </w:rPr>
        <w:t>2018</w:t>
      </w:r>
    </w:p>
    <w:p w:rsidR="00AC1C55" w:rsidRDefault="00AC1C55" w:rsidP="00AC1C55">
      <w:pPr>
        <w:pStyle w:val="Nagwek5"/>
        <w:rPr>
          <w:rFonts w:asciiTheme="minorHAnsi" w:hAnsiTheme="minorHAnsi" w:cstheme="minorHAnsi"/>
        </w:rPr>
      </w:pPr>
      <w:r w:rsidRPr="00AC1C55">
        <w:rPr>
          <w:rFonts w:asciiTheme="minorHAnsi" w:hAnsiTheme="minorHAnsi" w:cstheme="minorHAnsi"/>
        </w:rPr>
        <w:t xml:space="preserve">AKCJA LATO – WARSZTATY WAKACYJNE W KOK </w:t>
      </w:r>
    </w:p>
    <w:p w:rsidR="00AC1C55" w:rsidRDefault="00AC1C55" w:rsidP="00AC1C55">
      <w:pPr>
        <w:pStyle w:val="Nagwek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( osobna dotacja ) </w:t>
      </w:r>
    </w:p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/>
    <w:p w:rsidR="00AB104A" w:rsidRDefault="00AB104A" w:rsidP="00AB104A">
      <w:bookmarkStart w:id="0" w:name="_GoBack"/>
      <w:bookmarkEnd w:id="0"/>
    </w:p>
    <w:p w:rsidR="00AB104A" w:rsidRDefault="00AB104A" w:rsidP="00AB104A"/>
    <w:p w:rsidR="00AB104A" w:rsidRDefault="00AB104A" w:rsidP="00AB104A"/>
    <w:p w:rsidR="00AB104A" w:rsidRDefault="00AB104A" w:rsidP="00AB104A"/>
    <w:p w:rsidR="00AB104A" w:rsidRPr="007D0479" w:rsidRDefault="00AB104A" w:rsidP="00AB104A">
      <w:pPr>
        <w:rPr>
          <w:rFonts w:asciiTheme="minorHAnsi" w:hAnsiTheme="minorHAnsi" w:cstheme="minorHAnsi"/>
        </w:rPr>
      </w:pPr>
    </w:p>
    <w:p w:rsidR="00AB104A" w:rsidRPr="007D0479" w:rsidRDefault="00AB104A" w:rsidP="00AB104A">
      <w:pPr>
        <w:rPr>
          <w:rFonts w:asciiTheme="minorHAnsi" w:hAnsiTheme="minorHAnsi" w:cstheme="minorHAnsi"/>
        </w:rPr>
      </w:pPr>
      <w:r w:rsidRPr="007D0479">
        <w:rPr>
          <w:rFonts w:asciiTheme="minorHAnsi" w:hAnsiTheme="minorHAnsi" w:cstheme="minorHAnsi"/>
        </w:rPr>
        <w:t xml:space="preserve">W warsztatach wakacyjnych wzięło udział 270 dzieci zamieszkałych na terenie Gminy Kobierzyce. </w:t>
      </w:r>
    </w:p>
    <w:p w:rsidR="00AB104A" w:rsidRPr="007D0479" w:rsidRDefault="00AB104A" w:rsidP="00AB104A">
      <w:pPr>
        <w:rPr>
          <w:rFonts w:asciiTheme="minorHAnsi" w:hAnsiTheme="minorHAnsi" w:cstheme="minorHAnsi"/>
        </w:rPr>
      </w:pPr>
      <w:r w:rsidRPr="007D0479">
        <w:rPr>
          <w:rFonts w:asciiTheme="minorHAnsi" w:hAnsiTheme="minorHAnsi" w:cstheme="minorHAnsi"/>
        </w:rPr>
        <w:t xml:space="preserve">Warsztaty były podzielone na trzy turnusy </w:t>
      </w:r>
      <w:proofErr w:type="spellStart"/>
      <w:r w:rsidRPr="007D0479">
        <w:rPr>
          <w:rFonts w:asciiTheme="minorHAnsi" w:hAnsiTheme="minorHAnsi" w:cstheme="minorHAnsi"/>
        </w:rPr>
        <w:t>tj</w:t>
      </w:r>
      <w:proofErr w:type="spellEnd"/>
      <w:r w:rsidRPr="007D0479">
        <w:rPr>
          <w:rFonts w:asciiTheme="minorHAnsi" w:hAnsiTheme="minorHAnsi" w:cstheme="minorHAnsi"/>
        </w:rPr>
        <w:t xml:space="preserve"> 25.06.208r. – 29.06.208r., 2.02.2018r. – 6.07.2018r., oraz 9.07.2018r. – 13.07.2018r. </w:t>
      </w:r>
    </w:p>
    <w:p w:rsidR="00AB104A" w:rsidRPr="007D0479" w:rsidRDefault="00AB104A" w:rsidP="00AB104A">
      <w:pPr>
        <w:rPr>
          <w:rFonts w:asciiTheme="minorHAnsi" w:hAnsiTheme="minorHAnsi" w:cstheme="minorHAnsi"/>
        </w:rPr>
      </w:pPr>
      <w:r w:rsidRPr="007D0479">
        <w:rPr>
          <w:rFonts w:asciiTheme="minorHAnsi" w:hAnsiTheme="minorHAnsi" w:cstheme="minorHAnsi"/>
        </w:rPr>
        <w:t>Podczas trwania każdego turnusu dzieci brały udział w tematycznych warsztatach organizowanych przez KOK oraz w trzech wyjazdach rekreacyjno- integracyjnych w ramach profilaktyki alternatywnej.</w:t>
      </w:r>
    </w:p>
    <w:p w:rsidR="005A36C4" w:rsidRPr="007D0479" w:rsidRDefault="005A36C4" w:rsidP="00AB104A">
      <w:pPr>
        <w:rPr>
          <w:rFonts w:asciiTheme="minorHAnsi" w:hAnsiTheme="minorHAnsi" w:cstheme="minorHAnsi"/>
          <w:bCs/>
        </w:rPr>
      </w:pPr>
    </w:p>
    <w:p w:rsidR="005A36C4" w:rsidRPr="007D0479" w:rsidRDefault="005A36C4" w:rsidP="00CF30DD">
      <w:pPr>
        <w:jc w:val="both"/>
        <w:rPr>
          <w:rFonts w:ascii="Calibri" w:hAnsi="Calibri"/>
          <w:color w:val="333333"/>
          <w:sz w:val="22"/>
          <w:szCs w:val="22"/>
        </w:rPr>
      </w:pPr>
    </w:p>
    <w:p w:rsidR="005A36C4" w:rsidRPr="007D0479" w:rsidRDefault="005A36C4" w:rsidP="00CF30DD">
      <w:pPr>
        <w:jc w:val="both"/>
        <w:rPr>
          <w:rFonts w:ascii="Calibri" w:hAnsi="Calibri"/>
          <w:color w:val="333333"/>
          <w:sz w:val="22"/>
          <w:szCs w:val="22"/>
        </w:rPr>
      </w:pPr>
    </w:p>
    <w:p w:rsidR="005A36C4" w:rsidRPr="00AC1C55" w:rsidRDefault="00AC1C55" w:rsidP="00AB104A">
      <w:pPr>
        <w:rPr>
          <w:rFonts w:ascii="Calibri" w:hAnsi="Calibri"/>
          <w:b/>
          <w:sz w:val="28"/>
          <w:szCs w:val="28"/>
          <w:u w:val="single"/>
        </w:rPr>
      </w:pPr>
      <w:r w:rsidRPr="00AC1C55">
        <w:rPr>
          <w:rFonts w:ascii="Calibri" w:hAnsi="Calibri"/>
          <w:b/>
          <w:sz w:val="28"/>
          <w:szCs w:val="28"/>
        </w:rPr>
        <w:t>Program został zrealizowany w całości według harmonogramu :</w:t>
      </w:r>
    </w:p>
    <w:p w:rsidR="00AC1C55" w:rsidRPr="00AC1C55" w:rsidRDefault="00AC1C55" w:rsidP="00AC1C55">
      <w:pPr>
        <w:rPr>
          <w:rFonts w:ascii="Calibri" w:hAnsi="Calibri"/>
          <w:b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7"/>
        <w:gridCol w:w="1632"/>
        <w:gridCol w:w="1776"/>
        <w:gridCol w:w="1555"/>
        <w:gridCol w:w="1835"/>
        <w:gridCol w:w="1669"/>
        <w:gridCol w:w="1720"/>
        <w:gridCol w:w="2722"/>
      </w:tblGrid>
      <w:tr w:rsidR="00AC1C55" w:rsidRPr="00AC1C55" w:rsidTr="00AC1C55">
        <w:tc>
          <w:tcPr>
            <w:tcW w:w="14596" w:type="dxa"/>
            <w:gridSpan w:val="8"/>
          </w:tcPr>
          <w:p w:rsidR="00AC1C55" w:rsidRPr="00AC1C55" w:rsidRDefault="00AC1C55" w:rsidP="00AC1C55">
            <w:pPr>
              <w:jc w:val="center"/>
              <w:rPr>
                <w:rFonts w:asciiTheme="minorHAnsi" w:eastAsia="Calibri" w:hAnsiTheme="minorHAnsi" w:cstheme="minorHAnsi"/>
                <w:b/>
                <w:szCs w:val="28"/>
              </w:rPr>
            </w:pPr>
            <w:bookmarkStart w:id="1" w:name="_Hlk483476639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TYDZIEŃ I </w:t>
            </w:r>
          </w:p>
        </w:tc>
      </w:tr>
      <w:tr w:rsidR="00AC1C55" w:rsidRPr="00AC1C55" w:rsidTr="00AC1C55">
        <w:trPr>
          <w:trHeight w:val="683"/>
        </w:trPr>
        <w:tc>
          <w:tcPr>
            <w:tcW w:w="1687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Data</w:t>
            </w: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Godz.</w:t>
            </w:r>
          </w:p>
        </w:tc>
        <w:tc>
          <w:tcPr>
            <w:tcW w:w="1776" w:type="dxa"/>
            <w:shd w:val="clear" w:color="auto" w:fill="FFFF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>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Anna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Orfin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555" w:type="dxa"/>
            <w:shd w:val="clear" w:color="auto" w:fill="FF00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Anna Bosak- Dobrzańska  </w:t>
            </w:r>
          </w:p>
        </w:tc>
        <w:tc>
          <w:tcPr>
            <w:tcW w:w="1835" w:type="dxa"/>
            <w:shd w:val="clear" w:color="auto" w:fill="00B0F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Felicja Kaczor  </w:t>
            </w:r>
          </w:p>
        </w:tc>
        <w:tc>
          <w:tcPr>
            <w:tcW w:w="1669" w:type="dxa"/>
            <w:shd w:val="clear" w:color="auto" w:fill="A6A6A6" w:themeFill="background1" w:themeFillShade="A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Jolanta Białoskórska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720" w:type="dxa"/>
            <w:shd w:val="clear" w:color="auto" w:fill="FFC0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Urszula Kańska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2722" w:type="dxa"/>
            <w:shd w:val="clear" w:color="auto" w:fill="92D05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VI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Urszula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Zbroińska</w:t>
            </w:r>
            <w:proofErr w:type="spellEnd"/>
          </w:p>
        </w:tc>
      </w:tr>
      <w:tr w:rsidR="00AC1C55" w:rsidRPr="00AC1C55" w:rsidTr="00AC1C55">
        <w:trPr>
          <w:trHeight w:val="651"/>
        </w:trPr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bookmarkStart w:id="2" w:name="_Hlk483395795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Dzień 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25.06.2018r.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574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9.30 -9.50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Śniadanie</w:t>
            </w:r>
          </w:p>
        </w:tc>
      </w:tr>
      <w:tr w:rsidR="00AC1C55" w:rsidRPr="00AC1C55" w:rsidTr="00AC1C55">
        <w:trPr>
          <w:trHeight w:val="1414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 – 11.00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sala kinowa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Danuta Krynicka</w:t>
            </w: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148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11.15- 12.15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sala kinowa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Danuta Krynicka</w:t>
            </w: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12.30-13.30 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Magda Lachtera</w:t>
            </w: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sala kinowa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Danuta Krynicka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13.35-14.15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rPr>
          <w:trHeight w:val="1169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706"/>
        </w:trPr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bookmarkStart w:id="3" w:name="_Hlk483475702"/>
            <w:bookmarkEnd w:id="2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Dzień II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26.06.2018r.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9.30 -9.50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bookmarkEnd w:id="3"/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 – 11.00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- mydła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Danuta Krynicka</w:t>
            </w: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</w:tr>
      <w:tr w:rsidR="00AC1C55" w:rsidRPr="00AC1C55" w:rsidTr="00AC1C55">
        <w:trPr>
          <w:trHeight w:val="1312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11.15- 12.15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- mydła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Danuta Krynicka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12.30-13.30 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- mydła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Danuta Krynicka </w:t>
            </w: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13.35-14.15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rPr>
          <w:trHeight w:val="1120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27.06.2018r.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7.00 -9.00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9.00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</w:tc>
      </w:tr>
      <w:tr w:rsidR="00AC1C55" w:rsidRPr="00AC1C55" w:rsidTr="00AC1C55">
        <w:trPr>
          <w:trHeight w:val="509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9.30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 Wojsławic 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Kawiarnia KOK</w:t>
            </w:r>
          </w:p>
        </w:tc>
      </w:tr>
      <w:tr w:rsidR="00AC1C55" w:rsidRPr="00AC1C55" w:rsidTr="00AC1C55">
        <w:trPr>
          <w:trHeight w:val="78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15.00-17.00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bookmarkStart w:id="4" w:name="_Hlk483476268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28.06.2018r.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lastRenderedPageBreak/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8.00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</w:tc>
      </w:tr>
      <w:bookmarkEnd w:id="4"/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8.30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ZOO we Wrocławiu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Kawiarnia KOK</w:t>
            </w:r>
          </w:p>
        </w:tc>
      </w:tr>
      <w:tr w:rsidR="00AC1C55" w:rsidRPr="00AC1C55" w:rsidTr="00AC1C55">
        <w:trPr>
          <w:trHeight w:val="67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15.00-17.00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29.06.2018r.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9.30 -9.50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Sobótki ( wejście na górę – ognisko ) </w:t>
            </w:r>
          </w:p>
        </w:tc>
      </w:tr>
      <w:tr w:rsidR="00AC1C55" w:rsidRPr="00AC1C55" w:rsidTr="00AC1C55">
        <w:trPr>
          <w:trHeight w:val="450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bookmarkStart w:id="5" w:name="_Hlk483480165"/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16.00-17.00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Odbiór dzieci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KOK, sala kinowa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bookmarkEnd w:id="1"/>
      <w:bookmarkEnd w:id="5"/>
    </w:tbl>
    <w:p w:rsidR="00AC1C55" w:rsidRP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p w:rsidR="00AC1C55" w:rsidRP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  <w:r w:rsidRPr="00AC1C55">
        <w:rPr>
          <w:rFonts w:asciiTheme="minorHAnsi" w:hAnsiTheme="minorHAnsi" w:cstheme="minorHAnsi"/>
          <w:sz w:val="28"/>
          <w:szCs w:val="28"/>
        </w:rPr>
        <w:t xml:space="preserve">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7"/>
        <w:gridCol w:w="1632"/>
        <w:gridCol w:w="1776"/>
        <w:gridCol w:w="1555"/>
        <w:gridCol w:w="1835"/>
        <w:gridCol w:w="1669"/>
        <w:gridCol w:w="1720"/>
        <w:gridCol w:w="2722"/>
      </w:tblGrid>
      <w:tr w:rsidR="00AC1C55" w:rsidRPr="00AC1C55" w:rsidTr="00AC1C55">
        <w:tc>
          <w:tcPr>
            <w:tcW w:w="14596" w:type="dxa"/>
            <w:gridSpan w:val="8"/>
          </w:tcPr>
          <w:p w:rsidR="00AC1C55" w:rsidRPr="00AC1C55" w:rsidRDefault="00AC1C55" w:rsidP="00AC1C55">
            <w:pPr>
              <w:jc w:val="center"/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TYDZIEŃ II </w:t>
            </w:r>
          </w:p>
        </w:tc>
      </w:tr>
      <w:tr w:rsidR="00AC1C55" w:rsidRPr="00AC1C55" w:rsidTr="00AC1C55">
        <w:trPr>
          <w:trHeight w:val="683"/>
        </w:trPr>
        <w:tc>
          <w:tcPr>
            <w:tcW w:w="1687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Data</w:t>
            </w: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Godz.</w:t>
            </w:r>
          </w:p>
        </w:tc>
        <w:tc>
          <w:tcPr>
            <w:tcW w:w="1776" w:type="dxa"/>
            <w:shd w:val="clear" w:color="auto" w:fill="FFC0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>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Urszula Kańska</w:t>
            </w:r>
          </w:p>
        </w:tc>
        <w:tc>
          <w:tcPr>
            <w:tcW w:w="1555" w:type="dxa"/>
            <w:shd w:val="clear" w:color="auto" w:fill="92D05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Krzysztof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Pilc</w:t>
            </w:r>
            <w:proofErr w:type="spellEnd"/>
          </w:p>
        </w:tc>
        <w:tc>
          <w:tcPr>
            <w:tcW w:w="1835" w:type="dxa"/>
            <w:shd w:val="clear" w:color="auto" w:fill="FFFF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Jolanta Puszyńska </w:t>
            </w:r>
          </w:p>
        </w:tc>
        <w:tc>
          <w:tcPr>
            <w:tcW w:w="1669" w:type="dxa"/>
            <w:shd w:val="clear" w:color="auto" w:fill="FF00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Wioletta Rumian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720" w:type="dxa"/>
            <w:shd w:val="clear" w:color="auto" w:fill="95B3D7" w:themeFill="accent1" w:themeFillTint="99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Paulina Wójcik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2722" w:type="dxa"/>
            <w:shd w:val="clear" w:color="auto" w:fill="D9D9D9" w:themeFill="background1" w:themeFillShade="D9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VI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Lucyna Wawrzyniak  </w:t>
            </w:r>
          </w:p>
        </w:tc>
      </w:tr>
      <w:tr w:rsidR="00AC1C55" w:rsidRPr="00AC1C55" w:rsidTr="00AC1C55">
        <w:trPr>
          <w:trHeight w:val="651"/>
        </w:trPr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Dzień 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02.07.2018r.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574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9.30 -9.50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Śniadanie</w:t>
            </w:r>
          </w:p>
        </w:tc>
      </w:tr>
      <w:tr w:rsidR="00AC1C55" w:rsidRPr="00AC1C55" w:rsidTr="00AC1C55">
        <w:trPr>
          <w:trHeight w:val="1414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 – 11.00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biblioteka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Daniel Pilarski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Patrycja Bałt </w:t>
            </w: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148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11.15- 12.15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biblioteka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Daniel Pilarski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Patrycja Bałt</w:t>
            </w: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12.30-13.30 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Magda Lachtera</w:t>
            </w: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biblioteka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Daniel Pilarski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Patrycja Bałt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13.35-14.15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rPr>
          <w:trHeight w:val="1169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706"/>
        </w:trPr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Dzień II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03.07.2018r.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9.30 -9.50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 – 11.00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Patrycja Bałt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</w:tr>
      <w:tr w:rsidR="00AC1C55" w:rsidRPr="00AC1C55" w:rsidTr="00AC1C55">
        <w:trPr>
          <w:trHeight w:val="1312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11.15- 12.15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Patrycja Bałt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12.30-13.30 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Patrycja Bałt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13.35-14.15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rPr>
          <w:trHeight w:val="1120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04.07.2018r.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7.00 -8.00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8.00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</w:tc>
      </w:tr>
      <w:tr w:rsidR="00AC1C55" w:rsidRPr="00AC1C55" w:rsidTr="00AC1C55">
        <w:trPr>
          <w:trHeight w:val="509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8.30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wioski Indiańskiej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Kawiarnia KOK</w:t>
            </w:r>
          </w:p>
        </w:tc>
      </w:tr>
      <w:tr w:rsidR="00AC1C55" w:rsidRPr="00AC1C55" w:rsidTr="00AC1C55">
        <w:trPr>
          <w:trHeight w:val="78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15.00-17.00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05.07.2018r.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rPr>
          <w:trHeight w:val="457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9.30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10.00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na kręgle do Wrocławia 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Kawiarnia KOK</w:t>
            </w:r>
          </w:p>
        </w:tc>
      </w:tr>
      <w:tr w:rsidR="00AC1C55" w:rsidRPr="00AC1C55" w:rsidTr="00AC1C55">
        <w:trPr>
          <w:trHeight w:val="67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15.00-17.00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06.07.2018r.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9.30 -9.50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Sobótki ( wejście na górę – ognisko ) </w:t>
            </w:r>
          </w:p>
        </w:tc>
      </w:tr>
      <w:tr w:rsidR="00AC1C55" w:rsidRPr="00AC1C55" w:rsidTr="00AC1C55">
        <w:trPr>
          <w:trHeight w:val="450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16.00-17.00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</w:tbl>
    <w:p w:rsid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p w:rsid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p w:rsid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p w:rsid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p w:rsid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p w:rsid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p w:rsidR="00AC1C55" w:rsidRPr="00AC1C55" w:rsidRDefault="00AC1C55" w:rsidP="00AC1C5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7"/>
        <w:gridCol w:w="1632"/>
        <w:gridCol w:w="1776"/>
        <w:gridCol w:w="1555"/>
        <w:gridCol w:w="1835"/>
        <w:gridCol w:w="1669"/>
        <w:gridCol w:w="1720"/>
        <w:gridCol w:w="2722"/>
      </w:tblGrid>
      <w:tr w:rsidR="00AC1C55" w:rsidRPr="00AC1C55" w:rsidTr="00AC1C55">
        <w:tc>
          <w:tcPr>
            <w:tcW w:w="14596" w:type="dxa"/>
            <w:gridSpan w:val="8"/>
          </w:tcPr>
          <w:p w:rsidR="00AC1C55" w:rsidRPr="00AC1C55" w:rsidRDefault="00AC1C55" w:rsidP="00AC1C55">
            <w:pPr>
              <w:jc w:val="center"/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TYDZIEŃ III </w:t>
            </w:r>
          </w:p>
        </w:tc>
      </w:tr>
      <w:tr w:rsidR="00AC1C55" w:rsidRPr="00AC1C55" w:rsidTr="00AC1C55">
        <w:trPr>
          <w:trHeight w:val="683"/>
        </w:trPr>
        <w:tc>
          <w:tcPr>
            <w:tcW w:w="1687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Data</w:t>
            </w: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Godz.</w:t>
            </w:r>
          </w:p>
        </w:tc>
        <w:tc>
          <w:tcPr>
            <w:tcW w:w="1776" w:type="dxa"/>
            <w:shd w:val="clear" w:color="auto" w:fill="FFFF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>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Jolanta Puszyńska</w:t>
            </w:r>
          </w:p>
        </w:tc>
        <w:tc>
          <w:tcPr>
            <w:tcW w:w="1555" w:type="dxa"/>
            <w:shd w:val="clear" w:color="auto" w:fill="FF00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Wioletta Rumian</w:t>
            </w:r>
          </w:p>
        </w:tc>
        <w:tc>
          <w:tcPr>
            <w:tcW w:w="1835" w:type="dxa"/>
            <w:shd w:val="clear" w:color="auto" w:fill="00B0F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Anna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Orfin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</w:p>
        </w:tc>
        <w:tc>
          <w:tcPr>
            <w:tcW w:w="1669" w:type="dxa"/>
            <w:shd w:val="clear" w:color="auto" w:fill="A6A6A6" w:themeFill="background1" w:themeFillShade="A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Barbara Jaskulska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720" w:type="dxa"/>
            <w:shd w:val="clear" w:color="auto" w:fill="FFC00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Lucyna Wawrzyniak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2722" w:type="dxa"/>
            <w:shd w:val="clear" w:color="auto" w:fill="92D050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Grupa  VI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szCs w:val="28"/>
              </w:rPr>
              <w:t xml:space="preserve"> ( 15 osób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Krzysztof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Pilc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rPr>
          <w:trHeight w:val="651"/>
        </w:trPr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Dzień 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09.07.2018r.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574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9.30 -9.50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Śniadanie</w:t>
            </w:r>
          </w:p>
        </w:tc>
      </w:tr>
      <w:tr w:rsidR="00AC1C55" w:rsidRPr="00AC1C55" w:rsidTr="00AC1C55">
        <w:trPr>
          <w:trHeight w:val="1414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 – 11.00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biblioteka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Magdalena Sondej </w:t>
            </w: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148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11.15- 12.15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biblioteka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Magdalena Sondej</w:t>
            </w: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12.30-13.30 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warsztaty plastyczne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Magda Lachtera</w:t>
            </w: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Robotyka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biblioteka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Magdalena Sondej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13.35-14.15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rPr>
          <w:trHeight w:val="1169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rPr>
          <w:trHeight w:val="706"/>
        </w:trPr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Dzień II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9.30 -9.50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 – 11.00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Magdalena Sondej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lastRenderedPageBreak/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</w:tr>
      <w:tr w:rsidR="00AC1C55" w:rsidRPr="00AC1C55" w:rsidTr="00AC1C55">
        <w:trPr>
          <w:trHeight w:val="1312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11.15- 12.15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Magdalena Sondej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12.30-13.30 </w:t>
            </w:r>
          </w:p>
        </w:tc>
        <w:tc>
          <w:tcPr>
            <w:tcW w:w="3331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Zajęcia warsztatowe w bibliotece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26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Monika Wiśniewska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Magdalena Sondej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</w:p>
        </w:tc>
        <w:tc>
          <w:tcPr>
            <w:tcW w:w="3504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Kreatywne kulinarne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w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Katarzyna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>Giebel</w:t>
            </w:r>
            <w:proofErr w:type="spellEnd"/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Magda Lachtera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4442" w:type="dxa"/>
            <w:gridSpan w:val="2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Zajęcia z gliną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galeria KOK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00B050"/>
                <w:szCs w:val="28"/>
              </w:rPr>
              <w:t xml:space="preserve">Daniel Pilarski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13.35-14.15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rPr>
          <w:trHeight w:val="1120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III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11.07.2018r.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9.00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</w:tc>
      </w:tr>
      <w:tr w:rsidR="00AC1C55" w:rsidRPr="00AC1C55" w:rsidTr="00AC1C55">
        <w:trPr>
          <w:trHeight w:val="509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9.30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Loopy’s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World w Bielanach Wrocławskich  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Kawiarnia KOK</w:t>
            </w:r>
          </w:p>
        </w:tc>
      </w:tr>
      <w:tr w:rsidR="00AC1C55" w:rsidRPr="00AC1C55" w:rsidTr="00AC1C55">
        <w:trPr>
          <w:trHeight w:val="78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15.00-17.00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lastRenderedPageBreak/>
              <w:t>12.07.2018r.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lastRenderedPageBreak/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lastRenderedPageBreak/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8.30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9.00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parku linowego we Wrocławiu 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14.30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Obiad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Kawiarnia KOK</w:t>
            </w:r>
          </w:p>
        </w:tc>
      </w:tr>
      <w:tr w:rsidR="00AC1C55" w:rsidRPr="00AC1C55" w:rsidTr="00AC1C55">
        <w:trPr>
          <w:trHeight w:val="676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15.00-17.00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 w:val="restart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Dzień IV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13.07.2018r.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7.00 -9.25  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Przywożenie dzieci do KOK w Kobierzycach  ( gry i zabawy )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 </w:t>
            </w: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>sala kinowa KOK</w:t>
            </w: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9.30 -9.50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Śniadanie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  <w:tr w:rsidR="00AC1C55" w:rsidRPr="00AC1C55" w:rsidTr="00AC1C55"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10.00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Wyjazd do Sobótki ( wejście na górę – ognisko ) </w:t>
            </w:r>
          </w:p>
        </w:tc>
      </w:tr>
      <w:tr w:rsidR="00AC1C55" w:rsidRPr="00AC1C55" w:rsidTr="00AC1C55">
        <w:trPr>
          <w:trHeight w:val="450"/>
        </w:trPr>
        <w:tc>
          <w:tcPr>
            <w:tcW w:w="1687" w:type="dxa"/>
            <w:vMerge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  <w:tc>
          <w:tcPr>
            <w:tcW w:w="1632" w:type="dxa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16.00-17.00</w:t>
            </w:r>
          </w:p>
        </w:tc>
        <w:tc>
          <w:tcPr>
            <w:tcW w:w="11277" w:type="dxa"/>
            <w:gridSpan w:val="6"/>
          </w:tcPr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Gry i zabawy rekreacyjne :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dmuchańce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 xml:space="preserve">, </w:t>
            </w:r>
            <w:proofErr w:type="spellStart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skakańce</w:t>
            </w:r>
            <w:proofErr w:type="spellEnd"/>
            <w:r w:rsidRPr="00AC1C55">
              <w:rPr>
                <w:rFonts w:asciiTheme="minorHAnsi" w:eastAsia="Calibri" w:hAnsiTheme="minorHAnsi" w:cstheme="minorHAnsi"/>
                <w:b/>
                <w:szCs w:val="28"/>
              </w:rPr>
              <w:t>, paletki.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</w:pPr>
            <w:r w:rsidRPr="00AC1C55">
              <w:rPr>
                <w:rFonts w:asciiTheme="minorHAnsi" w:eastAsia="Calibri" w:hAnsiTheme="minorHAnsi" w:cstheme="minorHAnsi"/>
                <w:b/>
                <w:color w:val="FF0000"/>
                <w:szCs w:val="28"/>
              </w:rPr>
              <w:t xml:space="preserve">Hala Sportowo- Widowiskowa </w:t>
            </w:r>
          </w:p>
          <w:p w:rsidR="00AC1C55" w:rsidRPr="00AC1C55" w:rsidRDefault="00AC1C55" w:rsidP="00AC1C55">
            <w:pPr>
              <w:rPr>
                <w:rFonts w:asciiTheme="minorHAnsi" w:eastAsia="Calibri" w:hAnsiTheme="minorHAnsi" w:cstheme="minorHAnsi"/>
                <w:b/>
                <w:szCs w:val="28"/>
              </w:rPr>
            </w:pPr>
          </w:p>
        </w:tc>
      </w:tr>
    </w:tbl>
    <w:p w:rsidR="005A36C4" w:rsidRPr="002214AC" w:rsidRDefault="005A36C4" w:rsidP="002214AC">
      <w:pPr>
        <w:jc w:val="both"/>
        <w:rPr>
          <w:rFonts w:ascii="Calibri" w:hAnsi="Calibri"/>
          <w:b/>
        </w:rPr>
      </w:pPr>
    </w:p>
    <w:sectPr w:rsidR="005A36C4" w:rsidRPr="002214AC" w:rsidSect="00551206">
      <w:type w:val="continuous"/>
      <w:pgSz w:w="16838" w:h="11906" w:orient="landscape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C55" w:rsidRDefault="00AC1C55" w:rsidP="00375742">
      <w:r>
        <w:separator/>
      </w:r>
    </w:p>
  </w:endnote>
  <w:endnote w:type="continuationSeparator" w:id="0">
    <w:p w:rsidR="00AC1C55" w:rsidRDefault="00AC1C55" w:rsidP="00375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ucida Grande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C55" w:rsidRDefault="00AC1C55" w:rsidP="00375742">
      <w:r>
        <w:separator/>
      </w:r>
    </w:p>
  </w:footnote>
  <w:footnote w:type="continuationSeparator" w:id="0">
    <w:p w:rsidR="00AC1C55" w:rsidRDefault="00AC1C55" w:rsidP="00375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"/>
      <w:lvlJc w:val="left"/>
      <w:pPr>
        <w:tabs>
          <w:tab w:val="num" w:pos="-7624"/>
        </w:tabs>
        <w:ind w:left="-7194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-6184"/>
        </w:tabs>
        <w:ind w:left="-6184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-5464"/>
        </w:tabs>
        <w:ind w:left="-5464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4744"/>
        </w:tabs>
        <w:ind w:left="-4744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-4024"/>
        </w:tabs>
        <w:ind w:left="-4024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-3304"/>
        </w:tabs>
        <w:ind w:left="-3304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2584"/>
        </w:tabs>
        <w:ind w:left="-2584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-1864"/>
        </w:tabs>
        <w:ind w:left="-1864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-1144"/>
        </w:tabs>
        <w:ind w:left="-1144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288"/>
        </w:tabs>
        <w:ind w:left="432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3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0000020"/>
    <w:multiLevelType w:val="singleLevel"/>
    <w:tmpl w:val="00000020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23"/>
    <w:multiLevelType w:val="single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25"/>
    <w:multiLevelType w:val="singleLevel"/>
    <w:tmpl w:val="00000025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0000027"/>
    <w:multiLevelType w:val="singleLevel"/>
    <w:tmpl w:val="00000027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01E8591F"/>
    <w:multiLevelType w:val="multilevel"/>
    <w:tmpl w:val="9F0AE3C2"/>
    <w:styleLink w:val="WW8Num2"/>
    <w:lvl w:ilvl="0">
      <w:start w:val="1"/>
      <w:numFmt w:val="decimal"/>
      <w:lvlText w:val="%1."/>
      <w:lvlJc w:val="left"/>
      <w:rPr>
        <w:rFonts w:ascii="Calibri" w:hAnsi="Calibri" w:cs="Calibri"/>
        <w:b w:val="0"/>
        <w:i w:val="0"/>
        <w:strike w:val="0"/>
        <w:dstrike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02FE7D34"/>
    <w:multiLevelType w:val="hybridMultilevel"/>
    <w:tmpl w:val="09B2707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247523"/>
    <w:multiLevelType w:val="hybridMultilevel"/>
    <w:tmpl w:val="01067E40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F11318"/>
    <w:multiLevelType w:val="hybridMultilevel"/>
    <w:tmpl w:val="64546504"/>
    <w:name w:val="WW8Num10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6E24CAB"/>
    <w:multiLevelType w:val="hybridMultilevel"/>
    <w:tmpl w:val="E6061F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7447796"/>
    <w:multiLevelType w:val="multilevel"/>
    <w:tmpl w:val="1CF2EFBA"/>
    <w:styleLink w:val="WW8Num23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0A3717CE"/>
    <w:multiLevelType w:val="hybridMultilevel"/>
    <w:tmpl w:val="01F20C8E"/>
    <w:name w:val="WW8Num103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0A4E73E7"/>
    <w:multiLevelType w:val="hybridMultilevel"/>
    <w:tmpl w:val="653884EC"/>
    <w:lvl w:ilvl="0" w:tplc="0415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9" w15:restartNumberingAfterBreak="0">
    <w:nsid w:val="0CF71713"/>
    <w:multiLevelType w:val="hybridMultilevel"/>
    <w:tmpl w:val="C2942C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E9E6436"/>
    <w:multiLevelType w:val="hybridMultilevel"/>
    <w:tmpl w:val="F52C55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DF35FC"/>
    <w:multiLevelType w:val="multilevel"/>
    <w:tmpl w:val="9C2CF23E"/>
    <w:styleLink w:val="WWNum1"/>
    <w:lvl w:ilvl="0">
      <w:start w:val="1"/>
      <w:numFmt w:val="decimal"/>
      <w:lvlText w:val="%1."/>
      <w:lvlJc w:val="left"/>
      <w:rPr>
        <w:rFonts w:cs="Calibri"/>
        <w:b w:val="0"/>
        <w:i w:val="0"/>
        <w:strike w:val="0"/>
        <w:dstrike w:val="0"/>
        <w:color w:val="00000A"/>
        <w:sz w:val="24"/>
        <w:u w:val="none"/>
      </w:rPr>
    </w:lvl>
    <w:lvl w:ilvl="1">
      <w:numFmt w:val="bullet"/>
      <w:lvlText w:val="–"/>
      <w:lvlJc w:val="left"/>
      <w:rPr>
        <w:rFonts w:ascii="Times New Roman" w:hAnsi="Times New Roman"/>
        <w:strike w:val="0"/>
        <w:dstrike w:val="0"/>
        <w:color w:val="00000A"/>
        <w:sz w:val="16"/>
        <w:u w:val="none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2" w15:restartNumberingAfterBreak="0">
    <w:nsid w:val="0F404A05"/>
    <w:multiLevelType w:val="hybridMultilevel"/>
    <w:tmpl w:val="BBA640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486BC6"/>
    <w:multiLevelType w:val="hybridMultilevel"/>
    <w:tmpl w:val="6C44C5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19825B6"/>
    <w:multiLevelType w:val="hybridMultilevel"/>
    <w:tmpl w:val="F5AEAF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144D1473"/>
    <w:multiLevelType w:val="hybridMultilevel"/>
    <w:tmpl w:val="4E30F104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2E73F5"/>
    <w:multiLevelType w:val="multilevel"/>
    <w:tmpl w:val="99084AEE"/>
    <w:styleLink w:val="WWNum36"/>
    <w:lvl w:ilvl="0">
      <w:start w:val="1"/>
      <w:numFmt w:val="decimal"/>
      <w:lvlText w:val="%1."/>
      <w:lvlJc w:val="left"/>
      <w:rPr>
        <w:rFonts w:cs="Calibri"/>
        <w:b w:val="0"/>
        <w:i w:val="0"/>
        <w:strike w:val="0"/>
        <w:dstrike w:val="0"/>
        <w:color w:val="00000A"/>
        <w:sz w:val="22"/>
        <w:u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 w15:restartNumberingAfterBreak="0">
    <w:nsid w:val="173468A7"/>
    <w:multiLevelType w:val="hybridMultilevel"/>
    <w:tmpl w:val="5C3AA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C0826A2"/>
    <w:multiLevelType w:val="hybridMultilevel"/>
    <w:tmpl w:val="A62A2B28"/>
    <w:lvl w:ilvl="0" w:tplc="0415000B">
      <w:start w:val="1"/>
      <w:numFmt w:val="bullet"/>
      <w:lvlText w:val=""/>
      <w:lvlJc w:val="left"/>
      <w:pPr>
        <w:ind w:left="43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1ECB067E"/>
    <w:multiLevelType w:val="multilevel"/>
    <w:tmpl w:val="4B6A6E48"/>
    <w:lvl w:ilvl="0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0" w15:restartNumberingAfterBreak="0">
    <w:nsid w:val="21D23B37"/>
    <w:multiLevelType w:val="hybridMultilevel"/>
    <w:tmpl w:val="F1D635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2599166F"/>
    <w:multiLevelType w:val="hybridMultilevel"/>
    <w:tmpl w:val="86A033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1E6C25"/>
    <w:multiLevelType w:val="hybridMultilevel"/>
    <w:tmpl w:val="09C2B1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2C0F0419"/>
    <w:multiLevelType w:val="multilevel"/>
    <w:tmpl w:val="B706D7EA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4" w15:restartNumberingAfterBreak="0">
    <w:nsid w:val="2D6110A4"/>
    <w:multiLevelType w:val="hybridMultilevel"/>
    <w:tmpl w:val="7B68E8C0"/>
    <w:lvl w:ilvl="0" w:tplc="0415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5" w15:restartNumberingAfterBreak="0">
    <w:nsid w:val="2D623822"/>
    <w:multiLevelType w:val="hybridMultilevel"/>
    <w:tmpl w:val="CFBE64EE"/>
    <w:lvl w:ilvl="0" w:tplc="2EC2408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2D903191"/>
    <w:multiLevelType w:val="hybridMultilevel"/>
    <w:tmpl w:val="F5AEAF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39ED7CEE"/>
    <w:multiLevelType w:val="multilevel"/>
    <w:tmpl w:val="FFFFFFFF"/>
    <w:lvl w:ilvl="0">
      <w:start w:val="1"/>
      <w:numFmt w:val="bullet"/>
      <w:lvlText w:val=""/>
      <w:lvlJc w:val="left"/>
      <w:pPr>
        <w:ind w:left="43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38" w15:restartNumberingAfterBreak="0">
    <w:nsid w:val="3AEA5DFB"/>
    <w:multiLevelType w:val="hybridMultilevel"/>
    <w:tmpl w:val="785A97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3B514BAF"/>
    <w:multiLevelType w:val="hybridMultilevel"/>
    <w:tmpl w:val="6F28B776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CAD7AD1"/>
    <w:multiLevelType w:val="hybridMultilevel"/>
    <w:tmpl w:val="087E45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40511C35"/>
    <w:multiLevelType w:val="hybridMultilevel"/>
    <w:tmpl w:val="A56EEF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31035"/>
    <w:multiLevelType w:val="multilevel"/>
    <w:tmpl w:val="02AE4844"/>
    <w:styleLink w:val="WWNum28"/>
    <w:lvl w:ilvl="0">
      <w:start w:val="1"/>
      <w:numFmt w:val="decimal"/>
      <w:lvlText w:val="%1."/>
      <w:lvlJc w:val="left"/>
      <w:rPr>
        <w:rFonts w:cs="Calibri"/>
        <w:b w:val="0"/>
        <w:i w:val="0"/>
        <w:strike w:val="0"/>
        <w:dstrike w:val="0"/>
        <w:color w:val="00000A"/>
        <w:sz w:val="22"/>
        <w:u w:val="none"/>
      </w:rPr>
    </w:lvl>
    <w:lvl w:ilvl="1">
      <w:numFmt w:val="bullet"/>
      <w:lvlText w:val="–"/>
      <w:lvlJc w:val="left"/>
      <w:rPr>
        <w:rFonts w:ascii="Times New Roman" w:hAnsi="Times New Roman"/>
        <w:strike w:val="0"/>
        <w:dstrike w:val="0"/>
        <w:color w:val="00000A"/>
        <w:sz w:val="16"/>
        <w:u w:val="none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3" w15:restartNumberingAfterBreak="0">
    <w:nsid w:val="48B511CF"/>
    <w:multiLevelType w:val="hybridMultilevel"/>
    <w:tmpl w:val="5204C21E"/>
    <w:lvl w:ilvl="0" w:tplc="ECCA99E4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4B0D7141"/>
    <w:multiLevelType w:val="multilevel"/>
    <w:tmpl w:val="3774CBA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6480"/>
      </w:pPr>
      <w:rPr>
        <w:rFonts w:cs="Times New Roman"/>
      </w:rPr>
    </w:lvl>
  </w:abstractNum>
  <w:abstractNum w:abstractNumId="45" w15:restartNumberingAfterBreak="0">
    <w:nsid w:val="51EF076E"/>
    <w:multiLevelType w:val="hybridMultilevel"/>
    <w:tmpl w:val="58A6508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533018BE"/>
    <w:multiLevelType w:val="multilevel"/>
    <w:tmpl w:val="C7DCFD22"/>
    <w:styleLink w:val="WW8Num4"/>
    <w:lvl w:ilvl="0">
      <w:numFmt w:val="bullet"/>
      <w:lvlText w:val=""/>
      <w:lvlJc w:val="left"/>
      <w:rPr>
        <w:rFonts w:ascii="Wingdings" w:hAnsi="Wingdings"/>
        <w:b w:val="0"/>
        <w:i w:val="0"/>
        <w:strike w:val="0"/>
        <w:dstrike w:val="0"/>
        <w:color w:val="000000"/>
        <w:sz w:val="20"/>
        <w:u w:val="none"/>
      </w:rPr>
    </w:lvl>
    <w:lvl w:ilvl="1">
      <w:numFmt w:val="bullet"/>
      <w:lvlText w:val="o"/>
      <w:lvlJc w:val="left"/>
      <w:rPr>
        <w:rFonts w:ascii="Courier New" w:hAnsi="Courier New"/>
        <w:strike w:val="0"/>
        <w:dstrike w:val="0"/>
        <w:color w:val="000000"/>
        <w:sz w:val="16"/>
        <w:u w:val="none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  <w:strike w:val="0"/>
        <w:dstrike w:val="0"/>
        <w:color w:val="000000"/>
        <w:sz w:val="16"/>
        <w:u w:val="none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  <w:strike w:val="0"/>
        <w:dstrike w:val="0"/>
        <w:color w:val="000000"/>
        <w:sz w:val="16"/>
        <w:u w:val="none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543D5CE0"/>
    <w:multiLevelType w:val="hybridMultilevel"/>
    <w:tmpl w:val="99E8D90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4C2068"/>
    <w:multiLevelType w:val="hybridMultilevel"/>
    <w:tmpl w:val="FE04A1A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54BA2428"/>
    <w:multiLevelType w:val="hybridMultilevel"/>
    <w:tmpl w:val="8578E5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9944425"/>
    <w:multiLevelType w:val="multilevel"/>
    <w:tmpl w:val="F6769D04"/>
    <w:styleLink w:val="WW8Num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1" w15:restartNumberingAfterBreak="0">
    <w:nsid w:val="59FB2E47"/>
    <w:multiLevelType w:val="hybridMultilevel"/>
    <w:tmpl w:val="3E10403E"/>
    <w:name w:val="WW8Num1033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A343C2B"/>
    <w:multiLevelType w:val="hybridMultilevel"/>
    <w:tmpl w:val="F2B4A0A8"/>
    <w:name w:val="WW8Num103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3" w15:restartNumberingAfterBreak="0">
    <w:nsid w:val="5E0824E3"/>
    <w:multiLevelType w:val="hybridMultilevel"/>
    <w:tmpl w:val="5C3AA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F9D6198"/>
    <w:multiLevelType w:val="multilevel"/>
    <w:tmpl w:val="B728E7C8"/>
    <w:styleLink w:val="WW8Num3"/>
    <w:lvl w:ilvl="0">
      <w:numFmt w:val="bullet"/>
      <w:lvlText w:val=""/>
      <w:lvlJc w:val="left"/>
      <w:rPr>
        <w:rFonts w:ascii="Wingdings" w:hAnsi="Wingdings"/>
        <w:b w:val="0"/>
        <w:i w:val="0"/>
        <w:strike w:val="0"/>
        <w:dstrike w:val="0"/>
        <w:color w:val="000000"/>
        <w:sz w:val="24"/>
        <w:u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62C85BD7"/>
    <w:multiLevelType w:val="hybridMultilevel"/>
    <w:tmpl w:val="F5AEAF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6" w15:restartNumberingAfterBreak="0">
    <w:nsid w:val="65776576"/>
    <w:multiLevelType w:val="hybridMultilevel"/>
    <w:tmpl w:val="23749C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61865CE"/>
    <w:multiLevelType w:val="hybridMultilevel"/>
    <w:tmpl w:val="BCD4AFA8"/>
    <w:name w:val="WW8Num10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8" w15:restartNumberingAfterBreak="0">
    <w:nsid w:val="75B90261"/>
    <w:multiLevelType w:val="multilevel"/>
    <w:tmpl w:val="CC40294E"/>
    <w:lvl w:ilvl="0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9" w15:restartNumberingAfterBreak="0">
    <w:nsid w:val="76C12B22"/>
    <w:multiLevelType w:val="multilevel"/>
    <w:tmpl w:val="0890C2F4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0" w15:restartNumberingAfterBreak="0">
    <w:nsid w:val="788D10F3"/>
    <w:multiLevelType w:val="hybridMultilevel"/>
    <w:tmpl w:val="F5AEAF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1" w15:restartNumberingAfterBreak="0">
    <w:nsid w:val="799922DE"/>
    <w:multiLevelType w:val="hybridMultilevel"/>
    <w:tmpl w:val="F5AEAF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2" w15:restartNumberingAfterBreak="0">
    <w:nsid w:val="7A5027EC"/>
    <w:multiLevelType w:val="hybridMultilevel"/>
    <w:tmpl w:val="252EC7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 w15:restartNumberingAfterBreak="0">
    <w:nsid w:val="7B565BA5"/>
    <w:multiLevelType w:val="hybridMultilevel"/>
    <w:tmpl w:val="9C62EE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7BF24A5A"/>
    <w:multiLevelType w:val="hybridMultilevel"/>
    <w:tmpl w:val="466ABFAC"/>
    <w:lvl w:ilvl="0" w:tplc="400C5DE0">
      <w:start w:val="6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D5C08F1"/>
    <w:multiLevelType w:val="hybridMultilevel"/>
    <w:tmpl w:val="7CB4A2D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 w15:restartNumberingAfterBreak="0">
    <w:nsid w:val="7EB65EB9"/>
    <w:multiLevelType w:val="hybridMultilevel"/>
    <w:tmpl w:val="F5AEAF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3"/>
  </w:num>
  <w:num w:numId="2">
    <w:abstractNumId w:val="62"/>
  </w:num>
  <w:num w:numId="3">
    <w:abstractNumId w:val="63"/>
  </w:num>
  <w:num w:numId="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40"/>
  </w:num>
  <w:num w:numId="7">
    <w:abstractNumId w:val="58"/>
  </w:num>
  <w:num w:numId="8">
    <w:abstractNumId w:val="19"/>
  </w:num>
  <w:num w:numId="9">
    <w:abstractNumId w:val="64"/>
  </w:num>
  <w:num w:numId="10">
    <w:abstractNumId w:val="26"/>
  </w:num>
  <w:num w:numId="11">
    <w:abstractNumId w:val="21"/>
  </w:num>
  <w:num w:numId="12">
    <w:abstractNumId w:val="42"/>
  </w:num>
  <w:num w:numId="13">
    <w:abstractNumId w:val="18"/>
  </w:num>
  <w:num w:numId="14">
    <w:abstractNumId w:val="54"/>
  </w:num>
  <w:num w:numId="15">
    <w:abstractNumId w:val="46"/>
  </w:num>
  <w:num w:numId="16">
    <w:abstractNumId w:val="50"/>
  </w:num>
  <w:num w:numId="17">
    <w:abstractNumId w:val="44"/>
  </w:num>
  <w:num w:numId="18">
    <w:abstractNumId w:val="16"/>
  </w:num>
  <w:num w:numId="19">
    <w:abstractNumId w:val="11"/>
  </w:num>
  <w:num w:numId="20">
    <w:abstractNumId w:val="29"/>
  </w:num>
  <w:num w:numId="21">
    <w:abstractNumId w:val="34"/>
  </w:num>
  <w:num w:numId="22">
    <w:abstractNumId w:val="20"/>
  </w:num>
  <w:num w:numId="23">
    <w:abstractNumId w:val="39"/>
  </w:num>
  <w:num w:numId="24">
    <w:abstractNumId w:val="15"/>
  </w:num>
  <w:num w:numId="25">
    <w:abstractNumId w:val="27"/>
  </w:num>
  <w:num w:numId="26">
    <w:abstractNumId w:val="22"/>
  </w:num>
  <w:num w:numId="27">
    <w:abstractNumId w:val="30"/>
  </w:num>
  <w:num w:numId="28">
    <w:abstractNumId w:val="56"/>
  </w:num>
  <w:num w:numId="29">
    <w:abstractNumId w:val="23"/>
  </w:num>
  <w:num w:numId="30">
    <w:abstractNumId w:val="12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37"/>
  </w:num>
  <w:num w:numId="37">
    <w:abstractNumId w:val="35"/>
  </w:num>
  <w:num w:numId="38">
    <w:abstractNumId w:val="49"/>
  </w:num>
  <w:num w:numId="39">
    <w:abstractNumId w:val="33"/>
  </w:num>
  <w:num w:numId="40">
    <w:abstractNumId w:val="24"/>
  </w:num>
  <w:num w:numId="41">
    <w:abstractNumId w:val="28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0"/>
  </w:num>
  <w:num w:numId="43">
    <w:abstractNumId w:val="61"/>
  </w:num>
  <w:num w:numId="44">
    <w:abstractNumId w:val="55"/>
  </w:num>
  <w:num w:numId="45">
    <w:abstractNumId w:val="66"/>
  </w:num>
  <w:num w:numId="46">
    <w:abstractNumId w:val="36"/>
  </w:num>
  <w:num w:numId="47">
    <w:abstractNumId w:val="59"/>
  </w:num>
  <w:num w:numId="48">
    <w:abstractNumId w:val="41"/>
  </w:num>
  <w:num w:numId="49">
    <w:abstractNumId w:val="25"/>
  </w:num>
  <w:num w:numId="50">
    <w:abstractNumId w:val="13"/>
  </w:num>
  <w:num w:numId="51">
    <w:abstractNumId w:val="31"/>
  </w:num>
  <w:num w:numId="5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7"/>
  </w:num>
  <w:num w:numId="54">
    <w:abstractNumId w:val="14"/>
  </w:num>
  <w:num w:numId="55">
    <w:abstractNumId w:val="5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0DD"/>
    <w:rsid w:val="000045A1"/>
    <w:rsid w:val="00005841"/>
    <w:rsid w:val="00005BB4"/>
    <w:rsid w:val="00016B12"/>
    <w:rsid w:val="00020B19"/>
    <w:rsid w:val="00021187"/>
    <w:rsid w:val="00021AEB"/>
    <w:rsid w:val="0002285D"/>
    <w:rsid w:val="000229CA"/>
    <w:rsid w:val="00022E66"/>
    <w:rsid w:val="00024944"/>
    <w:rsid w:val="00024A72"/>
    <w:rsid w:val="0002649A"/>
    <w:rsid w:val="00027B6E"/>
    <w:rsid w:val="000327F1"/>
    <w:rsid w:val="00035F02"/>
    <w:rsid w:val="000363F6"/>
    <w:rsid w:val="00037B25"/>
    <w:rsid w:val="000423E6"/>
    <w:rsid w:val="000448CE"/>
    <w:rsid w:val="00045336"/>
    <w:rsid w:val="00052314"/>
    <w:rsid w:val="00053BFD"/>
    <w:rsid w:val="00064D16"/>
    <w:rsid w:val="0006554E"/>
    <w:rsid w:val="00070078"/>
    <w:rsid w:val="00071C82"/>
    <w:rsid w:val="00071E45"/>
    <w:rsid w:val="000739E0"/>
    <w:rsid w:val="000748EF"/>
    <w:rsid w:val="00077E25"/>
    <w:rsid w:val="000810F7"/>
    <w:rsid w:val="0008142F"/>
    <w:rsid w:val="0008784E"/>
    <w:rsid w:val="00090CF5"/>
    <w:rsid w:val="00092468"/>
    <w:rsid w:val="000973C8"/>
    <w:rsid w:val="000A06CB"/>
    <w:rsid w:val="000A1A68"/>
    <w:rsid w:val="000A3445"/>
    <w:rsid w:val="000A76B4"/>
    <w:rsid w:val="000B09F4"/>
    <w:rsid w:val="000B0D53"/>
    <w:rsid w:val="000B3B17"/>
    <w:rsid w:val="000B5373"/>
    <w:rsid w:val="000B67A6"/>
    <w:rsid w:val="000C00EE"/>
    <w:rsid w:val="000C35D3"/>
    <w:rsid w:val="000C488C"/>
    <w:rsid w:val="000D0D8D"/>
    <w:rsid w:val="000D11B0"/>
    <w:rsid w:val="000E0F92"/>
    <w:rsid w:val="000E44B7"/>
    <w:rsid w:val="000E45E0"/>
    <w:rsid w:val="000E4E50"/>
    <w:rsid w:val="000E565A"/>
    <w:rsid w:val="000E6320"/>
    <w:rsid w:val="000F244B"/>
    <w:rsid w:val="000F36DC"/>
    <w:rsid w:val="000F4536"/>
    <w:rsid w:val="000F7A1A"/>
    <w:rsid w:val="0011265A"/>
    <w:rsid w:val="00113C19"/>
    <w:rsid w:val="0011466D"/>
    <w:rsid w:val="00120B22"/>
    <w:rsid w:val="00124402"/>
    <w:rsid w:val="00126C53"/>
    <w:rsid w:val="00127689"/>
    <w:rsid w:val="00131E3E"/>
    <w:rsid w:val="00135B0F"/>
    <w:rsid w:val="001365FD"/>
    <w:rsid w:val="00146C26"/>
    <w:rsid w:val="00146F67"/>
    <w:rsid w:val="00147FE4"/>
    <w:rsid w:val="00150AB8"/>
    <w:rsid w:val="00152D98"/>
    <w:rsid w:val="00165193"/>
    <w:rsid w:val="00165FF8"/>
    <w:rsid w:val="00167882"/>
    <w:rsid w:val="00172511"/>
    <w:rsid w:val="0017314E"/>
    <w:rsid w:val="0017636D"/>
    <w:rsid w:val="001775F7"/>
    <w:rsid w:val="0018191F"/>
    <w:rsid w:val="00182619"/>
    <w:rsid w:val="00192A60"/>
    <w:rsid w:val="001A0F3E"/>
    <w:rsid w:val="001A23A5"/>
    <w:rsid w:val="001A5FC7"/>
    <w:rsid w:val="001A70D2"/>
    <w:rsid w:val="001B45FF"/>
    <w:rsid w:val="001B6663"/>
    <w:rsid w:val="001B732A"/>
    <w:rsid w:val="001C10A8"/>
    <w:rsid w:val="001C2376"/>
    <w:rsid w:val="001C2E5B"/>
    <w:rsid w:val="001C4B08"/>
    <w:rsid w:val="001C5BEB"/>
    <w:rsid w:val="001C62A5"/>
    <w:rsid w:val="001D2C55"/>
    <w:rsid w:val="001D4E11"/>
    <w:rsid w:val="001D4F99"/>
    <w:rsid w:val="001D7C9A"/>
    <w:rsid w:val="001E12BE"/>
    <w:rsid w:val="001E1320"/>
    <w:rsid w:val="001E13EE"/>
    <w:rsid w:val="001E1F67"/>
    <w:rsid w:val="001E5F6C"/>
    <w:rsid w:val="001E7F87"/>
    <w:rsid w:val="001F16E6"/>
    <w:rsid w:val="001F1D11"/>
    <w:rsid w:val="001F2172"/>
    <w:rsid w:val="001F28A2"/>
    <w:rsid w:val="00204ADE"/>
    <w:rsid w:val="00206161"/>
    <w:rsid w:val="00207440"/>
    <w:rsid w:val="00211240"/>
    <w:rsid w:val="002169D1"/>
    <w:rsid w:val="002214AC"/>
    <w:rsid w:val="002217EE"/>
    <w:rsid w:val="00222D7A"/>
    <w:rsid w:val="002244EC"/>
    <w:rsid w:val="00227460"/>
    <w:rsid w:val="00235621"/>
    <w:rsid w:val="00235754"/>
    <w:rsid w:val="002378CC"/>
    <w:rsid w:val="00240AB7"/>
    <w:rsid w:val="00241054"/>
    <w:rsid w:val="00247AA8"/>
    <w:rsid w:val="0025036A"/>
    <w:rsid w:val="0025187D"/>
    <w:rsid w:val="00252B5D"/>
    <w:rsid w:val="00252F09"/>
    <w:rsid w:val="00253F96"/>
    <w:rsid w:val="0025499D"/>
    <w:rsid w:val="00257057"/>
    <w:rsid w:val="002672F7"/>
    <w:rsid w:val="002722F9"/>
    <w:rsid w:val="0027372F"/>
    <w:rsid w:val="00277822"/>
    <w:rsid w:val="0028131A"/>
    <w:rsid w:val="00285A2C"/>
    <w:rsid w:val="0028607A"/>
    <w:rsid w:val="002935E0"/>
    <w:rsid w:val="00295C0F"/>
    <w:rsid w:val="002A3173"/>
    <w:rsid w:val="002A5E3C"/>
    <w:rsid w:val="002B0AA5"/>
    <w:rsid w:val="002B0CD9"/>
    <w:rsid w:val="002B25A1"/>
    <w:rsid w:val="002B5DD7"/>
    <w:rsid w:val="002B65EC"/>
    <w:rsid w:val="002B67F6"/>
    <w:rsid w:val="002C6E8D"/>
    <w:rsid w:val="002C76DC"/>
    <w:rsid w:val="002D14DC"/>
    <w:rsid w:val="002D3976"/>
    <w:rsid w:val="002D66BD"/>
    <w:rsid w:val="002E1CBA"/>
    <w:rsid w:val="002E1CF5"/>
    <w:rsid w:val="002E2F12"/>
    <w:rsid w:val="002F1D2C"/>
    <w:rsid w:val="002F6B4E"/>
    <w:rsid w:val="002F72FE"/>
    <w:rsid w:val="00304693"/>
    <w:rsid w:val="0030765E"/>
    <w:rsid w:val="00307B51"/>
    <w:rsid w:val="00311E00"/>
    <w:rsid w:val="00312704"/>
    <w:rsid w:val="003141A5"/>
    <w:rsid w:val="003152DB"/>
    <w:rsid w:val="00316E2E"/>
    <w:rsid w:val="00317706"/>
    <w:rsid w:val="003222B4"/>
    <w:rsid w:val="00322E56"/>
    <w:rsid w:val="0032341D"/>
    <w:rsid w:val="00324FBE"/>
    <w:rsid w:val="0032796E"/>
    <w:rsid w:val="00343645"/>
    <w:rsid w:val="00345805"/>
    <w:rsid w:val="0034691C"/>
    <w:rsid w:val="00346A4A"/>
    <w:rsid w:val="00346FED"/>
    <w:rsid w:val="00352F44"/>
    <w:rsid w:val="0035445E"/>
    <w:rsid w:val="00356441"/>
    <w:rsid w:val="00357A3D"/>
    <w:rsid w:val="00360C80"/>
    <w:rsid w:val="00363013"/>
    <w:rsid w:val="00366449"/>
    <w:rsid w:val="0037280F"/>
    <w:rsid w:val="00374A64"/>
    <w:rsid w:val="00375742"/>
    <w:rsid w:val="003771EE"/>
    <w:rsid w:val="00381757"/>
    <w:rsid w:val="00383E9F"/>
    <w:rsid w:val="00384405"/>
    <w:rsid w:val="00385AB7"/>
    <w:rsid w:val="00391AB5"/>
    <w:rsid w:val="00391E28"/>
    <w:rsid w:val="003923DE"/>
    <w:rsid w:val="00394B87"/>
    <w:rsid w:val="00394C57"/>
    <w:rsid w:val="0039566A"/>
    <w:rsid w:val="0039750A"/>
    <w:rsid w:val="003A09BC"/>
    <w:rsid w:val="003A2072"/>
    <w:rsid w:val="003A3E66"/>
    <w:rsid w:val="003C1262"/>
    <w:rsid w:val="003C2642"/>
    <w:rsid w:val="003C6D35"/>
    <w:rsid w:val="003D22A4"/>
    <w:rsid w:val="003D2DCB"/>
    <w:rsid w:val="003D5FEF"/>
    <w:rsid w:val="003E1B2B"/>
    <w:rsid w:val="003E2252"/>
    <w:rsid w:val="003E22DE"/>
    <w:rsid w:val="003E5237"/>
    <w:rsid w:val="003F471B"/>
    <w:rsid w:val="00401481"/>
    <w:rsid w:val="00405C98"/>
    <w:rsid w:val="004071EB"/>
    <w:rsid w:val="00413169"/>
    <w:rsid w:val="004167E5"/>
    <w:rsid w:val="0042100B"/>
    <w:rsid w:val="004210DD"/>
    <w:rsid w:val="00422A30"/>
    <w:rsid w:val="00423FB7"/>
    <w:rsid w:val="00424311"/>
    <w:rsid w:val="00426C0A"/>
    <w:rsid w:val="00427499"/>
    <w:rsid w:val="0043217E"/>
    <w:rsid w:val="00441F0F"/>
    <w:rsid w:val="00443AA2"/>
    <w:rsid w:val="00444A15"/>
    <w:rsid w:val="0044750C"/>
    <w:rsid w:val="00455EE9"/>
    <w:rsid w:val="00465140"/>
    <w:rsid w:val="004665AA"/>
    <w:rsid w:val="00473ACF"/>
    <w:rsid w:val="00474B96"/>
    <w:rsid w:val="00475384"/>
    <w:rsid w:val="00475771"/>
    <w:rsid w:val="004774FE"/>
    <w:rsid w:val="00482907"/>
    <w:rsid w:val="004838C5"/>
    <w:rsid w:val="00484326"/>
    <w:rsid w:val="00485518"/>
    <w:rsid w:val="004903DA"/>
    <w:rsid w:val="00491289"/>
    <w:rsid w:val="00494CC4"/>
    <w:rsid w:val="0049753B"/>
    <w:rsid w:val="004A0F11"/>
    <w:rsid w:val="004A79A6"/>
    <w:rsid w:val="004B21A9"/>
    <w:rsid w:val="004C00DE"/>
    <w:rsid w:val="004C0D39"/>
    <w:rsid w:val="004D36F2"/>
    <w:rsid w:val="004D696C"/>
    <w:rsid w:val="004D69A6"/>
    <w:rsid w:val="004D7751"/>
    <w:rsid w:val="004D7E74"/>
    <w:rsid w:val="004F557C"/>
    <w:rsid w:val="004F70DE"/>
    <w:rsid w:val="004F7888"/>
    <w:rsid w:val="004F78EF"/>
    <w:rsid w:val="00500E31"/>
    <w:rsid w:val="0050227E"/>
    <w:rsid w:val="005062CD"/>
    <w:rsid w:val="005063E3"/>
    <w:rsid w:val="00506CF9"/>
    <w:rsid w:val="00511601"/>
    <w:rsid w:val="0051374F"/>
    <w:rsid w:val="00516169"/>
    <w:rsid w:val="00521C37"/>
    <w:rsid w:val="0052274F"/>
    <w:rsid w:val="00522B72"/>
    <w:rsid w:val="005310BC"/>
    <w:rsid w:val="00534B24"/>
    <w:rsid w:val="005362D8"/>
    <w:rsid w:val="005378A2"/>
    <w:rsid w:val="00542DA9"/>
    <w:rsid w:val="00543AE2"/>
    <w:rsid w:val="005442CF"/>
    <w:rsid w:val="005451BE"/>
    <w:rsid w:val="00546E54"/>
    <w:rsid w:val="00551206"/>
    <w:rsid w:val="0055270A"/>
    <w:rsid w:val="00553817"/>
    <w:rsid w:val="00553F73"/>
    <w:rsid w:val="0055408C"/>
    <w:rsid w:val="005541E0"/>
    <w:rsid w:val="00554A5F"/>
    <w:rsid w:val="00554AC8"/>
    <w:rsid w:val="00556403"/>
    <w:rsid w:val="00560CF6"/>
    <w:rsid w:val="00561CB0"/>
    <w:rsid w:val="00562607"/>
    <w:rsid w:val="00563281"/>
    <w:rsid w:val="0056588A"/>
    <w:rsid w:val="00566ED7"/>
    <w:rsid w:val="00573C50"/>
    <w:rsid w:val="0057685E"/>
    <w:rsid w:val="00576C08"/>
    <w:rsid w:val="005777EB"/>
    <w:rsid w:val="00577E36"/>
    <w:rsid w:val="00582D1C"/>
    <w:rsid w:val="005846F4"/>
    <w:rsid w:val="005849E0"/>
    <w:rsid w:val="00584B97"/>
    <w:rsid w:val="00587EC8"/>
    <w:rsid w:val="00590663"/>
    <w:rsid w:val="00590A4A"/>
    <w:rsid w:val="00591FA5"/>
    <w:rsid w:val="005926AD"/>
    <w:rsid w:val="00594247"/>
    <w:rsid w:val="005A0257"/>
    <w:rsid w:val="005A36C4"/>
    <w:rsid w:val="005A3E51"/>
    <w:rsid w:val="005A6118"/>
    <w:rsid w:val="005A6A08"/>
    <w:rsid w:val="005A6F86"/>
    <w:rsid w:val="005B16C0"/>
    <w:rsid w:val="005B2913"/>
    <w:rsid w:val="005B2EDF"/>
    <w:rsid w:val="005B326D"/>
    <w:rsid w:val="005B414D"/>
    <w:rsid w:val="005C0786"/>
    <w:rsid w:val="005C1FEB"/>
    <w:rsid w:val="005C29BF"/>
    <w:rsid w:val="005C3DC9"/>
    <w:rsid w:val="005D2E08"/>
    <w:rsid w:val="005D31BD"/>
    <w:rsid w:val="005D397B"/>
    <w:rsid w:val="005D5E68"/>
    <w:rsid w:val="005D6010"/>
    <w:rsid w:val="005E00B0"/>
    <w:rsid w:val="005E1C17"/>
    <w:rsid w:val="005F15DC"/>
    <w:rsid w:val="005F2853"/>
    <w:rsid w:val="005F30A0"/>
    <w:rsid w:val="005F43AB"/>
    <w:rsid w:val="005F5350"/>
    <w:rsid w:val="00600243"/>
    <w:rsid w:val="006022B0"/>
    <w:rsid w:val="00602F6E"/>
    <w:rsid w:val="00603A47"/>
    <w:rsid w:val="0060689E"/>
    <w:rsid w:val="00606EF9"/>
    <w:rsid w:val="00610C4A"/>
    <w:rsid w:val="00611DBB"/>
    <w:rsid w:val="00616E10"/>
    <w:rsid w:val="00620D3B"/>
    <w:rsid w:val="006248F1"/>
    <w:rsid w:val="00624B4A"/>
    <w:rsid w:val="00627017"/>
    <w:rsid w:val="0063007D"/>
    <w:rsid w:val="006347D9"/>
    <w:rsid w:val="00636538"/>
    <w:rsid w:val="00640F40"/>
    <w:rsid w:val="00645F23"/>
    <w:rsid w:val="0064640E"/>
    <w:rsid w:val="00647C02"/>
    <w:rsid w:val="00651FD9"/>
    <w:rsid w:val="006543E5"/>
    <w:rsid w:val="0065495D"/>
    <w:rsid w:val="006571ED"/>
    <w:rsid w:val="006603F5"/>
    <w:rsid w:val="0066065C"/>
    <w:rsid w:val="00661B5A"/>
    <w:rsid w:val="00661F9E"/>
    <w:rsid w:val="006669E9"/>
    <w:rsid w:val="00666A94"/>
    <w:rsid w:val="006739C7"/>
    <w:rsid w:val="006762C1"/>
    <w:rsid w:val="006775E6"/>
    <w:rsid w:val="006813D5"/>
    <w:rsid w:val="006833EE"/>
    <w:rsid w:val="006877E4"/>
    <w:rsid w:val="006921D3"/>
    <w:rsid w:val="006925EF"/>
    <w:rsid w:val="006941AC"/>
    <w:rsid w:val="0069722F"/>
    <w:rsid w:val="006B028C"/>
    <w:rsid w:val="006B2FC9"/>
    <w:rsid w:val="006C155A"/>
    <w:rsid w:val="006C19F9"/>
    <w:rsid w:val="006C5C83"/>
    <w:rsid w:val="006C62F3"/>
    <w:rsid w:val="006C65DB"/>
    <w:rsid w:val="006D02B8"/>
    <w:rsid w:val="006D6DAD"/>
    <w:rsid w:val="006E5C3F"/>
    <w:rsid w:val="006E7E4E"/>
    <w:rsid w:val="006F35EB"/>
    <w:rsid w:val="006F4166"/>
    <w:rsid w:val="006F568F"/>
    <w:rsid w:val="006F56D8"/>
    <w:rsid w:val="006F59BF"/>
    <w:rsid w:val="006F5AEE"/>
    <w:rsid w:val="00700052"/>
    <w:rsid w:val="007008FB"/>
    <w:rsid w:val="0070375A"/>
    <w:rsid w:val="007038E4"/>
    <w:rsid w:val="007044BF"/>
    <w:rsid w:val="00707C61"/>
    <w:rsid w:val="007134EA"/>
    <w:rsid w:val="00716442"/>
    <w:rsid w:val="00723179"/>
    <w:rsid w:val="0072683D"/>
    <w:rsid w:val="00727486"/>
    <w:rsid w:val="00741DC4"/>
    <w:rsid w:val="00747E78"/>
    <w:rsid w:val="00752952"/>
    <w:rsid w:val="00761439"/>
    <w:rsid w:val="00763880"/>
    <w:rsid w:val="007669AB"/>
    <w:rsid w:val="00770DFB"/>
    <w:rsid w:val="00777456"/>
    <w:rsid w:val="00777A7B"/>
    <w:rsid w:val="00781439"/>
    <w:rsid w:val="00783CEC"/>
    <w:rsid w:val="007851FE"/>
    <w:rsid w:val="00791564"/>
    <w:rsid w:val="00797D3E"/>
    <w:rsid w:val="007A01DC"/>
    <w:rsid w:val="007A0752"/>
    <w:rsid w:val="007A08E4"/>
    <w:rsid w:val="007A22B6"/>
    <w:rsid w:val="007A46B8"/>
    <w:rsid w:val="007B7453"/>
    <w:rsid w:val="007C1615"/>
    <w:rsid w:val="007C3EF3"/>
    <w:rsid w:val="007C560D"/>
    <w:rsid w:val="007C724E"/>
    <w:rsid w:val="007C7908"/>
    <w:rsid w:val="007D0479"/>
    <w:rsid w:val="007D5E1C"/>
    <w:rsid w:val="007D6357"/>
    <w:rsid w:val="007E00B1"/>
    <w:rsid w:val="007F55C8"/>
    <w:rsid w:val="007F6C29"/>
    <w:rsid w:val="00802224"/>
    <w:rsid w:val="0080316D"/>
    <w:rsid w:val="00803935"/>
    <w:rsid w:val="00803CA9"/>
    <w:rsid w:val="0080750E"/>
    <w:rsid w:val="0081400C"/>
    <w:rsid w:val="008168DB"/>
    <w:rsid w:val="008169AE"/>
    <w:rsid w:val="00816D13"/>
    <w:rsid w:val="00816E4D"/>
    <w:rsid w:val="008208FE"/>
    <w:rsid w:val="00823223"/>
    <w:rsid w:val="008232AB"/>
    <w:rsid w:val="0082347E"/>
    <w:rsid w:val="00831A10"/>
    <w:rsid w:val="00833D0B"/>
    <w:rsid w:val="00837E83"/>
    <w:rsid w:val="00837FA0"/>
    <w:rsid w:val="00840683"/>
    <w:rsid w:val="0084513A"/>
    <w:rsid w:val="008509B9"/>
    <w:rsid w:val="00850C62"/>
    <w:rsid w:val="00851A91"/>
    <w:rsid w:val="0085649B"/>
    <w:rsid w:val="00857017"/>
    <w:rsid w:val="0085711F"/>
    <w:rsid w:val="0086042A"/>
    <w:rsid w:val="00861EF0"/>
    <w:rsid w:val="00866598"/>
    <w:rsid w:val="008665CF"/>
    <w:rsid w:val="00866FA9"/>
    <w:rsid w:val="00867307"/>
    <w:rsid w:val="00867AB7"/>
    <w:rsid w:val="00876919"/>
    <w:rsid w:val="00880129"/>
    <w:rsid w:val="00882184"/>
    <w:rsid w:val="00882F0A"/>
    <w:rsid w:val="00883EE7"/>
    <w:rsid w:val="00886B8B"/>
    <w:rsid w:val="00887D7B"/>
    <w:rsid w:val="008906AB"/>
    <w:rsid w:val="00892538"/>
    <w:rsid w:val="00893E3D"/>
    <w:rsid w:val="00896AC5"/>
    <w:rsid w:val="00897D7A"/>
    <w:rsid w:val="008A21EB"/>
    <w:rsid w:val="008A7433"/>
    <w:rsid w:val="008B3A88"/>
    <w:rsid w:val="008C6571"/>
    <w:rsid w:val="008C67E0"/>
    <w:rsid w:val="008D142B"/>
    <w:rsid w:val="008D15B1"/>
    <w:rsid w:val="008D1C54"/>
    <w:rsid w:val="008D1F88"/>
    <w:rsid w:val="008D4C33"/>
    <w:rsid w:val="008D67D7"/>
    <w:rsid w:val="008E2034"/>
    <w:rsid w:val="008E32AF"/>
    <w:rsid w:val="008E4244"/>
    <w:rsid w:val="008E4551"/>
    <w:rsid w:val="008E483E"/>
    <w:rsid w:val="008F108F"/>
    <w:rsid w:val="008F229F"/>
    <w:rsid w:val="008F2487"/>
    <w:rsid w:val="008F2BA5"/>
    <w:rsid w:val="008F4833"/>
    <w:rsid w:val="00900159"/>
    <w:rsid w:val="0090532D"/>
    <w:rsid w:val="00907D88"/>
    <w:rsid w:val="00914158"/>
    <w:rsid w:val="00915100"/>
    <w:rsid w:val="009156FB"/>
    <w:rsid w:val="00915DE4"/>
    <w:rsid w:val="00915E12"/>
    <w:rsid w:val="009203BD"/>
    <w:rsid w:val="009263C9"/>
    <w:rsid w:val="00927B4D"/>
    <w:rsid w:val="009355E7"/>
    <w:rsid w:val="00940A9F"/>
    <w:rsid w:val="0094181A"/>
    <w:rsid w:val="00944079"/>
    <w:rsid w:val="00946B6E"/>
    <w:rsid w:val="00951DC6"/>
    <w:rsid w:val="00952297"/>
    <w:rsid w:val="00955B71"/>
    <w:rsid w:val="00955D4F"/>
    <w:rsid w:val="00960B64"/>
    <w:rsid w:val="00962F61"/>
    <w:rsid w:val="0096441E"/>
    <w:rsid w:val="0096528C"/>
    <w:rsid w:val="0097436D"/>
    <w:rsid w:val="0097508E"/>
    <w:rsid w:val="00977C09"/>
    <w:rsid w:val="00985C5D"/>
    <w:rsid w:val="009869A0"/>
    <w:rsid w:val="009A21DD"/>
    <w:rsid w:val="009A40F2"/>
    <w:rsid w:val="009A47FB"/>
    <w:rsid w:val="009A530A"/>
    <w:rsid w:val="009A5384"/>
    <w:rsid w:val="009B0D5D"/>
    <w:rsid w:val="009B22AF"/>
    <w:rsid w:val="009B3C95"/>
    <w:rsid w:val="009B51F7"/>
    <w:rsid w:val="009D1D99"/>
    <w:rsid w:val="009E233B"/>
    <w:rsid w:val="009E5CEB"/>
    <w:rsid w:val="009E6CD1"/>
    <w:rsid w:val="009F2787"/>
    <w:rsid w:val="009F3863"/>
    <w:rsid w:val="009F3905"/>
    <w:rsid w:val="009F3B8F"/>
    <w:rsid w:val="009F518B"/>
    <w:rsid w:val="00A02C68"/>
    <w:rsid w:val="00A045D6"/>
    <w:rsid w:val="00A056CA"/>
    <w:rsid w:val="00A06759"/>
    <w:rsid w:val="00A067C2"/>
    <w:rsid w:val="00A0719E"/>
    <w:rsid w:val="00A15FA1"/>
    <w:rsid w:val="00A164B5"/>
    <w:rsid w:val="00A17793"/>
    <w:rsid w:val="00A20E3E"/>
    <w:rsid w:val="00A220F0"/>
    <w:rsid w:val="00A2763E"/>
    <w:rsid w:val="00A326CA"/>
    <w:rsid w:val="00A3313D"/>
    <w:rsid w:val="00A358C6"/>
    <w:rsid w:val="00A36283"/>
    <w:rsid w:val="00A47D7F"/>
    <w:rsid w:val="00A50B06"/>
    <w:rsid w:val="00A50FE5"/>
    <w:rsid w:val="00A54E20"/>
    <w:rsid w:val="00A552A3"/>
    <w:rsid w:val="00A56F5C"/>
    <w:rsid w:val="00A57533"/>
    <w:rsid w:val="00A576A2"/>
    <w:rsid w:val="00A61DE8"/>
    <w:rsid w:val="00A6477A"/>
    <w:rsid w:val="00A64BCD"/>
    <w:rsid w:val="00A7227A"/>
    <w:rsid w:val="00A72317"/>
    <w:rsid w:val="00A735B8"/>
    <w:rsid w:val="00A775E0"/>
    <w:rsid w:val="00A85E9A"/>
    <w:rsid w:val="00A86E77"/>
    <w:rsid w:val="00A9078E"/>
    <w:rsid w:val="00A96AD7"/>
    <w:rsid w:val="00AA0601"/>
    <w:rsid w:val="00AA0FC7"/>
    <w:rsid w:val="00AA6858"/>
    <w:rsid w:val="00AB104A"/>
    <w:rsid w:val="00AB2304"/>
    <w:rsid w:val="00AB773E"/>
    <w:rsid w:val="00AC1C55"/>
    <w:rsid w:val="00AC3ED2"/>
    <w:rsid w:val="00AC4658"/>
    <w:rsid w:val="00AC4C11"/>
    <w:rsid w:val="00AC4EA8"/>
    <w:rsid w:val="00AC662B"/>
    <w:rsid w:val="00AC68BE"/>
    <w:rsid w:val="00AC771C"/>
    <w:rsid w:val="00AD07B5"/>
    <w:rsid w:val="00AD1233"/>
    <w:rsid w:val="00AD3031"/>
    <w:rsid w:val="00AD320F"/>
    <w:rsid w:val="00AD55FA"/>
    <w:rsid w:val="00AD60C7"/>
    <w:rsid w:val="00AD6C41"/>
    <w:rsid w:val="00AE16B2"/>
    <w:rsid w:val="00AE26AF"/>
    <w:rsid w:val="00AE4702"/>
    <w:rsid w:val="00AE4F9F"/>
    <w:rsid w:val="00AE5627"/>
    <w:rsid w:val="00AF08B4"/>
    <w:rsid w:val="00AF2BC6"/>
    <w:rsid w:val="00AF3B18"/>
    <w:rsid w:val="00B04BD1"/>
    <w:rsid w:val="00B158FF"/>
    <w:rsid w:val="00B170D3"/>
    <w:rsid w:val="00B20E3D"/>
    <w:rsid w:val="00B22B6E"/>
    <w:rsid w:val="00B33A4A"/>
    <w:rsid w:val="00B357B4"/>
    <w:rsid w:val="00B424DA"/>
    <w:rsid w:val="00B42721"/>
    <w:rsid w:val="00B43150"/>
    <w:rsid w:val="00B45EDF"/>
    <w:rsid w:val="00B46CEB"/>
    <w:rsid w:val="00B50C11"/>
    <w:rsid w:val="00B5444D"/>
    <w:rsid w:val="00B54EB9"/>
    <w:rsid w:val="00B57341"/>
    <w:rsid w:val="00B61D83"/>
    <w:rsid w:val="00B625EF"/>
    <w:rsid w:val="00B6369C"/>
    <w:rsid w:val="00B6566B"/>
    <w:rsid w:val="00B702F3"/>
    <w:rsid w:val="00B75483"/>
    <w:rsid w:val="00B76891"/>
    <w:rsid w:val="00B808AC"/>
    <w:rsid w:val="00B82322"/>
    <w:rsid w:val="00B832C9"/>
    <w:rsid w:val="00B83A64"/>
    <w:rsid w:val="00B85F9C"/>
    <w:rsid w:val="00B86247"/>
    <w:rsid w:val="00B92B3A"/>
    <w:rsid w:val="00B947E7"/>
    <w:rsid w:val="00B966BB"/>
    <w:rsid w:val="00B9696A"/>
    <w:rsid w:val="00B97B2D"/>
    <w:rsid w:val="00BA2812"/>
    <w:rsid w:val="00BA4B58"/>
    <w:rsid w:val="00BC3583"/>
    <w:rsid w:val="00BC4815"/>
    <w:rsid w:val="00BC5C86"/>
    <w:rsid w:val="00BC7182"/>
    <w:rsid w:val="00BC74F7"/>
    <w:rsid w:val="00BC7541"/>
    <w:rsid w:val="00BD0CCF"/>
    <w:rsid w:val="00BD3937"/>
    <w:rsid w:val="00BD3DBF"/>
    <w:rsid w:val="00BD6DD0"/>
    <w:rsid w:val="00BE4F11"/>
    <w:rsid w:val="00BE5EAA"/>
    <w:rsid w:val="00BF06EA"/>
    <w:rsid w:val="00BF2B50"/>
    <w:rsid w:val="00BF5803"/>
    <w:rsid w:val="00C02429"/>
    <w:rsid w:val="00C0722A"/>
    <w:rsid w:val="00C10750"/>
    <w:rsid w:val="00C11DB6"/>
    <w:rsid w:val="00C12AD9"/>
    <w:rsid w:val="00C12CE1"/>
    <w:rsid w:val="00C12DB7"/>
    <w:rsid w:val="00C14571"/>
    <w:rsid w:val="00C14A23"/>
    <w:rsid w:val="00C16224"/>
    <w:rsid w:val="00C21115"/>
    <w:rsid w:val="00C24296"/>
    <w:rsid w:val="00C31B1A"/>
    <w:rsid w:val="00C33E7F"/>
    <w:rsid w:val="00C340B5"/>
    <w:rsid w:val="00C37419"/>
    <w:rsid w:val="00C41383"/>
    <w:rsid w:val="00C444B1"/>
    <w:rsid w:val="00C453E6"/>
    <w:rsid w:val="00C45F68"/>
    <w:rsid w:val="00C46040"/>
    <w:rsid w:val="00C46231"/>
    <w:rsid w:val="00C468B9"/>
    <w:rsid w:val="00C60D83"/>
    <w:rsid w:val="00C7273F"/>
    <w:rsid w:val="00C755F7"/>
    <w:rsid w:val="00C810B4"/>
    <w:rsid w:val="00C81B05"/>
    <w:rsid w:val="00C830BE"/>
    <w:rsid w:val="00C83A70"/>
    <w:rsid w:val="00C84703"/>
    <w:rsid w:val="00C84804"/>
    <w:rsid w:val="00C93A19"/>
    <w:rsid w:val="00C95B2E"/>
    <w:rsid w:val="00CA272C"/>
    <w:rsid w:val="00CA370F"/>
    <w:rsid w:val="00CA3783"/>
    <w:rsid w:val="00CA3EFF"/>
    <w:rsid w:val="00CA4F39"/>
    <w:rsid w:val="00CA6D1A"/>
    <w:rsid w:val="00CA778C"/>
    <w:rsid w:val="00CB50F4"/>
    <w:rsid w:val="00CC00F0"/>
    <w:rsid w:val="00CC1B4C"/>
    <w:rsid w:val="00CC618E"/>
    <w:rsid w:val="00CC65E6"/>
    <w:rsid w:val="00CD1DC1"/>
    <w:rsid w:val="00CD334F"/>
    <w:rsid w:val="00CD3AA4"/>
    <w:rsid w:val="00CD4EFA"/>
    <w:rsid w:val="00CD6BDE"/>
    <w:rsid w:val="00CE1C5E"/>
    <w:rsid w:val="00CE3FD8"/>
    <w:rsid w:val="00CE5B77"/>
    <w:rsid w:val="00CE7EDB"/>
    <w:rsid w:val="00CF0131"/>
    <w:rsid w:val="00CF059C"/>
    <w:rsid w:val="00CF30DD"/>
    <w:rsid w:val="00CF3949"/>
    <w:rsid w:val="00D05169"/>
    <w:rsid w:val="00D06690"/>
    <w:rsid w:val="00D14B30"/>
    <w:rsid w:val="00D2104B"/>
    <w:rsid w:val="00D27B56"/>
    <w:rsid w:val="00D33581"/>
    <w:rsid w:val="00D35D4F"/>
    <w:rsid w:val="00D4501C"/>
    <w:rsid w:val="00D50055"/>
    <w:rsid w:val="00D539CB"/>
    <w:rsid w:val="00D53F09"/>
    <w:rsid w:val="00D56FB4"/>
    <w:rsid w:val="00D6052B"/>
    <w:rsid w:val="00D607C0"/>
    <w:rsid w:val="00D66F69"/>
    <w:rsid w:val="00D67623"/>
    <w:rsid w:val="00D771F4"/>
    <w:rsid w:val="00D84EB8"/>
    <w:rsid w:val="00D96F3D"/>
    <w:rsid w:val="00DA053F"/>
    <w:rsid w:val="00DA60AC"/>
    <w:rsid w:val="00DA63B6"/>
    <w:rsid w:val="00DA6D79"/>
    <w:rsid w:val="00DA6EC2"/>
    <w:rsid w:val="00DA7541"/>
    <w:rsid w:val="00DB1803"/>
    <w:rsid w:val="00DB52C2"/>
    <w:rsid w:val="00DB65AE"/>
    <w:rsid w:val="00DC1F02"/>
    <w:rsid w:val="00DC4010"/>
    <w:rsid w:val="00DC5D4A"/>
    <w:rsid w:val="00DC7DAE"/>
    <w:rsid w:val="00DD3161"/>
    <w:rsid w:val="00DE0982"/>
    <w:rsid w:val="00DE1F6A"/>
    <w:rsid w:val="00DE2DDA"/>
    <w:rsid w:val="00DE360F"/>
    <w:rsid w:val="00DE5B7E"/>
    <w:rsid w:val="00DF2ABC"/>
    <w:rsid w:val="00DF3CA0"/>
    <w:rsid w:val="00DF4D4E"/>
    <w:rsid w:val="00E00CBA"/>
    <w:rsid w:val="00E00D1D"/>
    <w:rsid w:val="00E022E4"/>
    <w:rsid w:val="00E04675"/>
    <w:rsid w:val="00E078CA"/>
    <w:rsid w:val="00E1224C"/>
    <w:rsid w:val="00E13377"/>
    <w:rsid w:val="00E13879"/>
    <w:rsid w:val="00E156C1"/>
    <w:rsid w:val="00E16B0A"/>
    <w:rsid w:val="00E25D69"/>
    <w:rsid w:val="00E27744"/>
    <w:rsid w:val="00E3057D"/>
    <w:rsid w:val="00E36B9F"/>
    <w:rsid w:val="00E37D60"/>
    <w:rsid w:val="00E40194"/>
    <w:rsid w:val="00E43525"/>
    <w:rsid w:val="00E4561A"/>
    <w:rsid w:val="00E45923"/>
    <w:rsid w:val="00E50236"/>
    <w:rsid w:val="00E542C3"/>
    <w:rsid w:val="00E543A3"/>
    <w:rsid w:val="00E61020"/>
    <w:rsid w:val="00E61492"/>
    <w:rsid w:val="00E622A8"/>
    <w:rsid w:val="00E63A2A"/>
    <w:rsid w:val="00E655B3"/>
    <w:rsid w:val="00E67611"/>
    <w:rsid w:val="00E7399B"/>
    <w:rsid w:val="00E7425F"/>
    <w:rsid w:val="00E74D41"/>
    <w:rsid w:val="00E758D3"/>
    <w:rsid w:val="00E76B52"/>
    <w:rsid w:val="00E8528B"/>
    <w:rsid w:val="00E8566A"/>
    <w:rsid w:val="00E87682"/>
    <w:rsid w:val="00E905E5"/>
    <w:rsid w:val="00E92904"/>
    <w:rsid w:val="00E92B85"/>
    <w:rsid w:val="00E94257"/>
    <w:rsid w:val="00E94364"/>
    <w:rsid w:val="00E971BC"/>
    <w:rsid w:val="00EA4BEC"/>
    <w:rsid w:val="00EB3557"/>
    <w:rsid w:val="00EB53D7"/>
    <w:rsid w:val="00EC0020"/>
    <w:rsid w:val="00EC242B"/>
    <w:rsid w:val="00EC4558"/>
    <w:rsid w:val="00ED1E2F"/>
    <w:rsid w:val="00ED1EDC"/>
    <w:rsid w:val="00ED2347"/>
    <w:rsid w:val="00EE0B64"/>
    <w:rsid w:val="00EE104C"/>
    <w:rsid w:val="00EE1B32"/>
    <w:rsid w:val="00EE2B3F"/>
    <w:rsid w:val="00EE5EF6"/>
    <w:rsid w:val="00EE7678"/>
    <w:rsid w:val="00EF1690"/>
    <w:rsid w:val="00EF22E7"/>
    <w:rsid w:val="00EF4596"/>
    <w:rsid w:val="00F017C0"/>
    <w:rsid w:val="00F01D24"/>
    <w:rsid w:val="00F04B54"/>
    <w:rsid w:val="00F073B0"/>
    <w:rsid w:val="00F101CA"/>
    <w:rsid w:val="00F11B05"/>
    <w:rsid w:val="00F11FDD"/>
    <w:rsid w:val="00F12FAE"/>
    <w:rsid w:val="00F15282"/>
    <w:rsid w:val="00F20980"/>
    <w:rsid w:val="00F232EF"/>
    <w:rsid w:val="00F25EA4"/>
    <w:rsid w:val="00F32B87"/>
    <w:rsid w:val="00F330DF"/>
    <w:rsid w:val="00F36794"/>
    <w:rsid w:val="00F41DC2"/>
    <w:rsid w:val="00F46B76"/>
    <w:rsid w:val="00F516EB"/>
    <w:rsid w:val="00F5409C"/>
    <w:rsid w:val="00F54835"/>
    <w:rsid w:val="00F55CF0"/>
    <w:rsid w:val="00F565B6"/>
    <w:rsid w:val="00F56F4D"/>
    <w:rsid w:val="00F61336"/>
    <w:rsid w:val="00F646AB"/>
    <w:rsid w:val="00F65E8D"/>
    <w:rsid w:val="00F70229"/>
    <w:rsid w:val="00F70742"/>
    <w:rsid w:val="00F728F4"/>
    <w:rsid w:val="00F731FE"/>
    <w:rsid w:val="00F929F3"/>
    <w:rsid w:val="00F93586"/>
    <w:rsid w:val="00F94284"/>
    <w:rsid w:val="00F95A6B"/>
    <w:rsid w:val="00F97DE9"/>
    <w:rsid w:val="00FA193A"/>
    <w:rsid w:val="00FA3794"/>
    <w:rsid w:val="00FA59FD"/>
    <w:rsid w:val="00FB22A9"/>
    <w:rsid w:val="00FB274D"/>
    <w:rsid w:val="00FB405F"/>
    <w:rsid w:val="00FB578C"/>
    <w:rsid w:val="00FB6E76"/>
    <w:rsid w:val="00FC1707"/>
    <w:rsid w:val="00FC2E6D"/>
    <w:rsid w:val="00FC3694"/>
    <w:rsid w:val="00FC3801"/>
    <w:rsid w:val="00FC4AB5"/>
    <w:rsid w:val="00FC6CD0"/>
    <w:rsid w:val="00FD0325"/>
    <w:rsid w:val="00FD087D"/>
    <w:rsid w:val="00FD2B66"/>
    <w:rsid w:val="00FD48E0"/>
    <w:rsid w:val="00FE3476"/>
    <w:rsid w:val="00FE398F"/>
    <w:rsid w:val="00FE59B0"/>
    <w:rsid w:val="00FE6017"/>
    <w:rsid w:val="00FF0110"/>
    <w:rsid w:val="00FF1733"/>
    <w:rsid w:val="00FF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9D347"/>
  <w15:docId w15:val="{654C9B0D-336E-4D67-9FCE-25BAFBCD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0D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30D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F30D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FB6E76"/>
    <w:pPr>
      <w:keepNext/>
      <w:keepLines/>
      <w:spacing w:before="120" w:line="252" w:lineRule="auto"/>
      <w:jc w:val="both"/>
      <w:outlineLvl w:val="2"/>
    </w:pPr>
    <w:rPr>
      <w:rFonts w:ascii="Calibri Light" w:hAnsi="Calibri Light"/>
      <w:spacing w:val="4"/>
      <w:lang w:eastAsia="zh-CN" w:bidi="hi-IN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FB6E76"/>
    <w:pPr>
      <w:keepNext/>
      <w:keepLines/>
      <w:spacing w:before="120" w:line="252" w:lineRule="auto"/>
      <w:jc w:val="both"/>
      <w:outlineLvl w:val="3"/>
    </w:pPr>
    <w:rPr>
      <w:rFonts w:ascii="Calibri Light" w:hAnsi="Calibri Light"/>
      <w:i/>
      <w:iCs/>
      <w:lang w:eastAsia="zh-CN" w:bidi="hi-IN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F30DD"/>
    <w:pPr>
      <w:keepNext/>
      <w:jc w:val="center"/>
      <w:outlineLvl w:val="4"/>
    </w:pPr>
    <w:rPr>
      <w:b/>
      <w:bCs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FB6E76"/>
    <w:pPr>
      <w:keepNext/>
      <w:keepLines/>
      <w:spacing w:before="120" w:line="252" w:lineRule="auto"/>
      <w:jc w:val="both"/>
      <w:outlineLvl w:val="5"/>
    </w:pPr>
    <w:rPr>
      <w:rFonts w:ascii="Calibri Light" w:hAnsi="Calibri Light"/>
      <w:b/>
      <w:bCs/>
      <w:i/>
      <w:iCs/>
      <w:sz w:val="22"/>
      <w:szCs w:val="22"/>
      <w:lang w:eastAsia="zh-CN" w:bidi="hi-IN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FB6E76"/>
    <w:pPr>
      <w:keepNext/>
      <w:keepLines/>
      <w:spacing w:before="120" w:line="252" w:lineRule="auto"/>
      <w:jc w:val="both"/>
      <w:outlineLvl w:val="6"/>
    </w:pPr>
    <w:rPr>
      <w:rFonts w:ascii="Calibri" w:hAnsi="Calibri"/>
      <w:i/>
      <w:iCs/>
      <w:sz w:val="22"/>
      <w:szCs w:val="22"/>
      <w:lang w:eastAsia="zh-CN" w:bidi="hi-IN"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FB6E76"/>
    <w:pPr>
      <w:keepNext/>
      <w:keepLines/>
      <w:spacing w:before="120" w:line="252" w:lineRule="auto"/>
      <w:jc w:val="both"/>
      <w:outlineLvl w:val="7"/>
    </w:pPr>
    <w:rPr>
      <w:rFonts w:ascii="Calibri" w:hAnsi="Calibri"/>
      <w:b/>
      <w:bCs/>
      <w:sz w:val="22"/>
      <w:szCs w:val="22"/>
      <w:lang w:eastAsia="zh-CN" w:bidi="hi-IN"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FB6E76"/>
    <w:pPr>
      <w:keepNext/>
      <w:keepLines/>
      <w:spacing w:before="120" w:line="252" w:lineRule="auto"/>
      <w:jc w:val="both"/>
      <w:outlineLvl w:val="8"/>
    </w:pPr>
    <w:rPr>
      <w:rFonts w:ascii="Calibri" w:hAnsi="Calibri"/>
      <w:i/>
      <w:iCs/>
      <w:sz w:val="22"/>
      <w:szCs w:val="2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F30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F30DD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B6E76"/>
    <w:rPr>
      <w:rFonts w:ascii="Calibri Light" w:hAnsi="Calibri Light" w:cs="Times New Roman"/>
      <w:spacing w:val="4"/>
      <w:sz w:val="24"/>
      <w:szCs w:val="24"/>
      <w:lang w:val="pl-PL"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FB6E76"/>
    <w:rPr>
      <w:rFonts w:ascii="Calibri Light" w:hAnsi="Calibri Light" w:cs="Times New Roman"/>
      <w:i/>
      <w:iCs/>
      <w:sz w:val="24"/>
      <w:szCs w:val="24"/>
      <w:lang w:val="pl-PL"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F30DD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FB6E76"/>
    <w:rPr>
      <w:rFonts w:ascii="Calibri Light" w:hAnsi="Calibri Light" w:cs="Times New Roman"/>
      <w:b/>
      <w:bCs/>
      <w:i/>
      <w:iCs/>
      <w:sz w:val="22"/>
      <w:szCs w:val="22"/>
      <w:lang w:val="pl-PL"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B6E76"/>
    <w:rPr>
      <w:rFonts w:ascii="Calibri" w:hAnsi="Calibri" w:cs="Times New Roman"/>
      <w:i/>
      <w:iCs/>
      <w:sz w:val="22"/>
      <w:szCs w:val="22"/>
      <w:lang w:val="pl-PL"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FB6E76"/>
    <w:rPr>
      <w:rFonts w:ascii="Calibri" w:hAnsi="Calibri" w:cs="Times New Roman"/>
      <w:b/>
      <w:bCs/>
      <w:sz w:val="22"/>
      <w:szCs w:val="22"/>
      <w:lang w:val="pl-PL"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B6E76"/>
    <w:rPr>
      <w:rFonts w:ascii="Calibri" w:hAnsi="Calibri" w:cs="Times New Roman"/>
      <w:i/>
      <w:iCs/>
      <w:sz w:val="22"/>
      <w:szCs w:val="22"/>
      <w:lang w:val="pl-PL"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CF30DD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CF30DD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CF30DD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A6F86"/>
    <w:pPr>
      <w:spacing w:before="100" w:beforeAutospacing="1" w:after="100" w:afterAutospacing="1"/>
    </w:pPr>
  </w:style>
  <w:style w:type="paragraph" w:styleId="Bezodstpw">
    <w:name w:val="No Spacing"/>
    <w:link w:val="BezodstpwZnak"/>
    <w:uiPriority w:val="99"/>
    <w:qFormat/>
    <w:rsid w:val="005A6F86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5A6F86"/>
    <w:rPr>
      <w:rFonts w:cs="Times New Roman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2"/>
    <w:uiPriority w:val="99"/>
    <w:semiHidden/>
    <w:rsid w:val="005A6F86"/>
    <w:pPr>
      <w:jc w:val="both"/>
    </w:pPr>
  </w:style>
  <w:style w:type="character" w:customStyle="1" w:styleId="TekstpodstawowyZnak2">
    <w:name w:val="Tekst podstawowy Znak2"/>
    <w:basedOn w:val="Domylnaczcionkaakapitu"/>
    <w:link w:val="Tekstpodstawowy"/>
    <w:uiPriority w:val="99"/>
    <w:semiHidden/>
    <w:locked/>
    <w:rsid w:val="005A6F86"/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5A6F86"/>
    <w:pPr>
      <w:spacing w:after="20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5A6F86"/>
    <w:rPr>
      <w:rFonts w:ascii="Calibri" w:hAnsi="Calibri" w:cs="Times New Roman"/>
    </w:rPr>
  </w:style>
  <w:style w:type="paragraph" w:customStyle="1" w:styleId="Normalny1">
    <w:name w:val="Normalny1"/>
    <w:uiPriority w:val="99"/>
    <w:rsid w:val="005A6F86"/>
    <w:pPr>
      <w:spacing w:after="200" w:line="276" w:lineRule="auto"/>
    </w:pPr>
    <w:rPr>
      <w:rFonts w:ascii="Lucida Grande" w:hAnsi="Lucida Grande"/>
      <w:color w:val="000000"/>
      <w:szCs w:val="20"/>
    </w:rPr>
  </w:style>
  <w:style w:type="paragraph" w:customStyle="1" w:styleId="Normalny2">
    <w:name w:val="Normalny2"/>
    <w:autoRedefine/>
    <w:uiPriority w:val="99"/>
    <w:rsid w:val="005A6F86"/>
    <w:pPr>
      <w:tabs>
        <w:tab w:val="left" w:pos="-31680"/>
        <w:tab w:val="left" w:pos="-30844"/>
        <w:tab w:val="left" w:pos="-30136"/>
        <w:tab w:val="left" w:pos="-29428"/>
        <w:tab w:val="left" w:pos="-28720"/>
        <w:tab w:val="left" w:pos="-28012"/>
        <w:tab w:val="left" w:pos="-27304"/>
        <w:tab w:val="left" w:pos="-26596"/>
        <w:tab w:val="left" w:pos="-25888"/>
        <w:tab w:val="left" w:pos="-25180"/>
        <w:tab w:val="left" w:pos="-24472"/>
        <w:tab w:val="left" w:pos="-23764"/>
        <w:tab w:val="left" w:pos="-23056"/>
        <w:tab w:val="left" w:pos="-22348"/>
        <w:tab w:val="left" w:pos="-21640"/>
        <w:tab w:val="left" w:pos="-20932"/>
        <w:tab w:val="left" w:pos="-20224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  <w:tab w:val="left" w:pos="29028"/>
        <w:tab w:val="left" w:pos="29736"/>
        <w:tab w:val="left" w:pos="30444"/>
        <w:tab w:val="left" w:pos="31152"/>
        <w:tab w:val="left" w:pos="31680"/>
      </w:tabs>
      <w:spacing w:after="200"/>
    </w:pPr>
    <w:rPr>
      <w:color w:val="000000"/>
      <w:sz w:val="18"/>
      <w:szCs w:val="18"/>
      <w:lang w:eastAsia="en-US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5A6F86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omynie">
    <w:name w:val="Domy徑nie"/>
    <w:uiPriority w:val="99"/>
    <w:rsid w:val="009A40F2"/>
    <w:pPr>
      <w:widowControl w:val="0"/>
      <w:autoSpaceDE w:val="0"/>
      <w:autoSpaceDN w:val="0"/>
      <w:adjustRightInd w:val="0"/>
    </w:pPr>
    <w:rPr>
      <w:rFonts w:eastAsia="Times New Roman" w:cs="Calibri"/>
      <w:kern w:val="1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2935E0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semiHidden/>
    <w:rsid w:val="003757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75742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3757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75742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7538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753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75384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753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7538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rsid w:val="00475384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475384"/>
    <w:rPr>
      <w:rFonts w:ascii="Tahoma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D5E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D5E1C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7D5E1C"/>
    <w:rPr>
      <w:rFonts w:cs="Times New Roman"/>
      <w:vertAlign w:val="superscript"/>
    </w:rPr>
  </w:style>
  <w:style w:type="character" w:customStyle="1" w:styleId="apple-converted-space">
    <w:name w:val="apple-converted-space"/>
    <w:basedOn w:val="Domylnaczcionkaakapitu"/>
    <w:uiPriority w:val="99"/>
    <w:rsid w:val="00D14B30"/>
    <w:rPr>
      <w:rFonts w:cs="Times New Roman"/>
    </w:rPr>
  </w:style>
  <w:style w:type="character" w:customStyle="1" w:styleId="tinyparagraf">
    <w:name w:val="tiny_paragraf"/>
    <w:basedOn w:val="Domylnaczcionkaakapitu"/>
    <w:uiPriority w:val="99"/>
    <w:rsid w:val="00A045D6"/>
    <w:rPr>
      <w:rFonts w:cs="Times New Roman"/>
    </w:rPr>
  </w:style>
  <w:style w:type="paragraph" w:customStyle="1" w:styleId="Standard">
    <w:name w:val="Standard"/>
    <w:uiPriority w:val="99"/>
    <w:rsid w:val="005541E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0363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E94257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">
    <w:name w:val="Znak Znak1"/>
    <w:basedOn w:val="Domylnaczcionkaakapitu"/>
    <w:uiPriority w:val="99"/>
    <w:rsid w:val="00CD6BDE"/>
    <w:rPr>
      <w:rFonts w:ascii="Times New Roman" w:hAnsi="Times New Roman" w:cs="Times New Roman"/>
      <w:lang w:val="en-US" w:eastAsia="en-US"/>
    </w:rPr>
  </w:style>
  <w:style w:type="character" w:customStyle="1" w:styleId="ZnakZnak2">
    <w:name w:val="Znak Znak2"/>
    <w:basedOn w:val="Domylnaczcionkaakapitu"/>
    <w:uiPriority w:val="99"/>
    <w:rsid w:val="00636538"/>
    <w:rPr>
      <w:rFonts w:cs="Times New Roman"/>
      <w:lang w:val="en-US" w:eastAsia="en-US"/>
    </w:rPr>
  </w:style>
  <w:style w:type="character" w:styleId="Uwydatnienie">
    <w:name w:val="Emphasis"/>
    <w:basedOn w:val="Domylnaczcionkaakapitu"/>
    <w:uiPriority w:val="99"/>
    <w:qFormat/>
    <w:locked/>
    <w:rsid w:val="00B75483"/>
    <w:rPr>
      <w:rFonts w:cs="Times New Roman"/>
      <w:i/>
      <w:iCs/>
    </w:rPr>
  </w:style>
  <w:style w:type="character" w:customStyle="1" w:styleId="NoSpacingChar1">
    <w:name w:val="No Spacing Char1"/>
    <w:basedOn w:val="Domylnaczcionkaakapitu"/>
    <w:uiPriority w:val="99"/>
    <w:locked/>
    <w:rsid w:val="00FB6E76"/>
    <w:rPr>
      <w:rFonts w:cs="Times New Roman"/>
      <w:sz w:val="22"/>
      <w:szCs w:val="22"/>
      <w:lang w:val="pl-PL" w:eastAsia="en-US" w:bidi="ar-SA"/>
    </w:rPr>
  </w:style>
  <w:style w:type="character" w:customStyle="1" w:styleId="BodyText2Char1">
    <w:name w:val="Body Text 2 Char1"/>
    <w:basedOn w:val="Domylnaczcionkaakapitu"/>
    <w:uiPriority w:val="99"/>
    <w:semiHidden/>
    <w:locked/>
    <w:rsid w:val="00FB6E76"/>
    <w:rPr>
      <w:rFonts w:eastAsia="Times New Roman" w:cs="Mangal"/>
      <w:sz w:val="20"/>
      <w:szCs w:val="20"/>
      <w:lang w:eastAsia="zh-CN" w:bidi="hi-IN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6E76"/>
    <w:rPr>
      <w:rFonts w:eastAsia="Times New Roman" w:cs="Mangal"/>
      <w:sz w:val="20"/>
      <w:szCs w:val="20"/>
      <w:lang w:eastAsia="zh-CN" w:bidi="hi-IN"/>
    </w:rPr>
  </w:style>
  <w:style w:type="character" w:customStyle="1" w:styleId="BezodstpwZnak1">
    <w:name w:val="Bez odstępów Znak1"/>
    <w:basedOn w:val="Domylnaczcionkaakapitu"/>
    <w:uiPriority w:val="99"/>
    <w:rsid w:val="00FB6E76"/>
    <w:rPr>
      <w:rFonts w:ascii="Calibri" w:hAnsi="Calibri" w:cs="Times New Roman"/>
    </w:rPr>
  </w:style>
  <w:style w:type="character" w:customStyle="1" w:styleId="FootnoteTextChar">
    <w:name w:val="Footnote Text Char"/>
    <w:uiPriority w:val="99"/>
    <w:semiHidden/>
    <w:locked/>
    <w:rsid w:val="00FB6E76"/>
    <w:rPr>
      <w:rFonts w:ascii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6E76"/>
    <w:rPr>
      <w:rFonts w:ascii="Calibri" w:hAnsi="Calibri" w:cs="Times New Roman"/>
      <w:sz w:val="20"/>
      <w:szCs w:val="20"/>
      <w:lang w:eastAsia="pl-PL"/>
    </w:rPr>
  </w:style>
  <w:style w:type="character" w:customStyle="1" w:styleId="BodyTextIndent2Char">
    <w:name w:val="Body Text Indent 2 Char"/>
    <w:uiPriority w:val="99"/>
    <w:semiHidden/>
    <w:locked/>
    <w:rsid w:val="00FB6E76"/>
    <w:rPr>
      <w:rFonts w:ascii="Times New Roman" w:hAnsi="Times New Roman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locked/>
    <w:rsid w:val="00FB6E76"/>
    <w:rPr>
      <w:rFonts w:cs="Times New Roman"/>
      <w:lang w:eastAsia="pl-PL" w:bidi="ar-SA"/>
    </w:rPr>
  </w:style>
  <w:style w:type="character" w:customStyle="1" w:styleId="BodyTextIndent3Char">
    <w:name w:val="Body Text Indent 3 Char"/>
    <w:uiPriority w:val="99"/>
    <w:semiHidden/>
    <w:locked/>
    <w:rsid w:val="00FB6E76"/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FB6E7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uiPriority w:val="99"/>
    <w:rsid w:val="00FB6E76"/>
    <w:rPr>
      <w:rFonts w:ascii="Tahoma" w:hAnsi="Tahoma"/>
      <w:sz w:val="16"/>
    </w:rPr>
  </w:style>
  <w:style w:type="character" w:customStyle="1" w:styleId="style81">
    <w:name w:val="style81"/>
    <w:uiPriority w:val="99"/>
    <w:rsid w:val="00FB6E76"/>
    <w:rPr>
      <w:color w:val="910000"/>
    </w:rPr>
  </w:style>
  <w:style w:type="character" w:customStyle="1" w:styleId="PlainTextChar">
    <w:name w:val="Plain Text Char"/>
    <w:uiPriority w:val="99"/>
    <w:semiHidden/>
    <w:locked/>
    <w:rsid w:val="00FB6E76"/>
    <w:rPr>
      <w:rFonts w:ascii="Courier New" w:hAnsi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B6E76"/>
    <w:rPr>
      <w:rFonts w:ascii="Consolas" w:hAnsi="Consolas" w:cs="Times New Roman"/>
      <w:sz w:val="21"/>
      <w:szCs w:val="21"/>
      <w:lang w:eastAsia="pl-PL"/>
    </w:rPr>
  </w:style>
  <w:style w:type="character" w:customStyle="1" w:styleId="style1471">
    <w:name w:val="style1471"/>
    <w:uiPriority w:val="99"/>
    <w:rsid w:val="00FB6E76"/>
    <w:rPr>
      <w:rFonts w:ascii="Verdana" w:hAnsi="Verdana"/>
      <w:sz w:val="18"/>
    </w:rPr>
  </w:style>
  <w:style w:type="character" w:customStyle="1" w:styleId="DocumentMapChar">
    <w:name w:val="Document Map Char"/>
    <w:uiPriority w:val="99"/>
    <w:semiHidden/>
    <w:locked/>
    <w:rsid w:val="00FB6E76"/>
    <w:rPr>
      <w:rFonts w:ascii="Tahoma" w:hAnsi="Tahoma"/>
      <w:shd w:val="clear" w:color="auto" w:fill="000080"/>
    </w:rPr>
  </w:style>
  <w:style w:type="character" w:customStyle="1" w:styleId="PlandokumentuZnak1">
    <w:name w:val="Plan dokumentu Znak1"/>
    <w:basedOn w:val="Domylnaczcionkaakapitu"/>
    <w:uiPriority w:val="99"/>
    <w:semiHidden/>
    <w:rsid w:val="00FB6E76"/>
    <w:rPr>
      <w:rFonts w:ascii="Tahoma" w:hAnsi="Tahoma" w:cs="Tahoma"/>
      <w:sz w:val="16"/>
      <w:szCs w:val="16"/>
      <w:lang w:eastAsia="pl-PL"/>
    </w:rPr>
  </w:style>
  <w:style w:type="character" w:customStyle="1" w:styleId="ff24">
    <w:name w:val="ff24"/>
    <w:uiPriority w:val="99"/>
    <w:rsid w:val="00FB6E76"/>
    <w:rPr>
      <w:rFonts w:ascii="Verdana" w:hAnsi="Verdana"/>
    </w:rPr>
  </w:style>
  <w:style w:type="character" w:customStyle="1" w:styleId="googqs-tidbit">
    <w:name w:val="goog_qs-tidbit"/>
    <w:basedOn w:val="Domylnaczcionkaakapitu"/>
    <w:uiPriority w:val="99"/>
    <w:rsid w:val="00FB6E76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semiHidden/>
    <w:rsid w:val="00FB6E76"/>
    <w:rPr>
      <w:rFonts w:cs="Times New Roman"/>
      <w:color w:val="0000FF"/>
      <w:u w:val="single"/>
    </w:rPr>
  </w:style>
  <w:style w:type="character" w:customStyle="1" w:styleId="Wyrnienie">
    <w:name w:val="Wyróżnienie"/>
    <w:basedOn w:val="Domylnaczcionkaakapitu"/>
    <w:uiPriority w:val="99"/>
    <w:rsid w:val="00FB6E76"/>
    <w:rPr>
      <w:rFonts w:cs="Times New Roman"/>
      <w:i/>
      <w:iCs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B6E76"/>
    <w:rPr>
      <w:rFonts w:ascii="Calibri" w:hAnsi="Calibri" w:cs="Times New Roman"/>
      <w:sz w:val="20"/>
      <w:szCs w:val="20"/>
      <w:lang w:eastAsia="pl-PL"/>
    </w:rPr>
  </w:style>
  <w:style w:type="character" w:customStyle="1" w:styleId="ListLabel1">
    <w:name w:val="ListLabel 1"/>
    <w:uiPriority w:val="99"/>
    <w:rsid w:val="00FB6E76"/>
    <w:rPr>
      <w:rFonts w:eastAsia="Times New Roman"/>
      <w:b/>
      <w:sz w:val="24"/>
    </w:rPr>
  </w:style>
  <w:style w:type="character" w:customStyle="1" w:styleId="ListLabel2">
    <w:name w:val="ListLabel 2"/>
    <w:uiPriority w:val="99"/>
    <w:rsid w:val="00FB6E76"/>
  </w:style>
  <w:style w:type="character" w:customStyle="1" w:styleId="ListLabel3">
    <w:name w:val="ListLabel 3"/>
    <w:uiPriority w:val="99"/>
    <w:rsid w:val="00FB6E76"/>
    <w:rPr>
      <w:rFonts w:eastAsia="Times New Roman"/>
    </w:rPr>
  </w:style>
  <w:style w:type="character" w:customStyle="1" w:styleId="ListLabel4">
    <w:name w:val="ListLabel 4"/>
    <w:uiPriority w:val="99"/>
    <w:rsid w:val="00FB6E76"/>
  </w:style>
  <w:style w:type="character" w:customStyle="1" w:styleId="ListLabel5">
    <w:name w:val="ListLabel 5"/>
    <w:uiPriority w:val="99"/>
    <w:rsid w:val="00FB6E76"/>
    <w:rPr>
      <w:b/>
      <w:sz w:val="24"/>
    </w:rPr>
  </w:style>
  <w:style w:type="character" w:customStyle="1" w:styleId="ListLabel6">
    <w:name w:val="ListLabel 6"/>
    <w:uiPriority w:val="99"/>
    <w:rsid w:val="00FB6E76"/>
    <w:rPr>
      <w:b/>
      <w:sz w:val="24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FB6E76"/>
    <w:rPr>
      <w:rFonts w:ascii="Courier New" w:hAnsi="Courier New" w:cs="Courier New"/>
      <w:sz w:val="20"/>
      <w:szCs w:val="20"/>
      <w:lang w:eastAsia="pl-PL"/>
    </w:rPr>
  </w:style>
  <w:style w:type="character" w:customStyle="1" w:styleId="ListLabel7">
    <w:name w:val="ListLabel 7"/>
    <w:uiPriority w:val="99"/>
    <w:rsid w:val="00FB6E76"/>
    <w:rPr>
      <w:b/>
      <w:sz w:val="24"/>
    </w:rPr>
  </w:style>
  <w:style w:type="character" w:customStyle="1" w:styleId="ListLabel8">
    <w:name w:val="ListLabel 8"/>
    <w:uiPriority w:val="99"/>
    <w:rsid w:val="00FB6E76"/>
  </w:style>
  <w:style w:type="character" w:customStyle="1" w:styleId="ListLabel9">
    <w:name w:val="ListLabel 9"/>
    <w:uiPriority w:val="99"/>
    <w:rsid w:val="00FB6E76"/>
    <w:rPr>
      <w:b/>
      <w:sz w:val="24"/>
    </w:rPr>
  </w:style>
  <w:style w:type="character" w:customStyle="1" w:styleId="ListLabel10">
    <w:name w:val="ListLabel 10"/>
    <w:uiPriority w:val="99"/>
    <w:rsid w:val="00FB6E76"/>
  </w:style>
  <w:style w:type="character" w:customStyle="1" w:styleId="ListLabel11">
    <w:name w:val="ListLabel 11"/>
    <w:uiPriority w:val="99"/>
    <w:rsid w:val="00FB6E76"/>
  </w:style>
  <w:style w:type="character" w:customStyle="1" w:styleId="ListLabel12">
    <w:name w:val="ListLabel 12"/>
    <w:uiPriority w:val="99"/>
    <w:rsid w:val="00FB6E76"/>
    <w:rPr>
      <w:rFonts w:ascii="Calibri" w:hAnsi="Calibri"/>
      <w:b/>
      <w:sz w:val="24"/>
    </w:rPr>
  </w:style>
  <w:style w:type="character" w:customStyle="1" w:styleId="ListLabel13">
    <w:name w:val="ListLabel 13"/>
    <w:uiPriority w:val="99"/>
    <w:rsid w:val="00FB6E76"/>
  </w:style>
  <w:style w:type="character" w:customStyle="1" w:styleId="ListLabel14">
    <w:name w:val="ListLabel 14"/>
    <w:uiPriority w:val="99"/>
    <w:rsid w:val="00FB6E76"/>
    <w:rPr>
      <w:rFonts w:ascii="Calibri" w:hAnsi="Calibri"/>
      <w:b/>
      <w:sz w:val="24"/>
    </w:rPr>
  </w:style>
  <w:style w:type="character" w:customStyle="1" w:styleId="ListLabel15">
    <w:name w:val="ListLabel 15"/>
    <w:uiPriority w:val="99"/>
    <w:rsid w:val="00FB6E76"/>
  </w:style>
  <w:style w:type="character" w:customStyle="1" w:styleId="ListLabel16">
    <w:name w:val="ListLabel 16"/>
    <w:uiPriority w:val="99"/>
    <w:rsid w:val="00FB6E76"/>
  </w:style>
  <w:style w:type="character" w:customStyle="1" w:styleId="TekstpodstawowyZnak1">
    <w:name w:val="Tekst podstawowy Znak1"/>
    <w:basedOn w:val="Domylnaczcionkaakapitu"/>
    <w:link w:val="Tretekstu"/>
    <w:uiPriority w:val="99"/>
    <w:locked/>
    <w:rsid w:val="00FB6E76"/>
    <w:rPr>
      <w:rFonts w:cs="Times New Roman"/>
      <w:color w:val="00000A"/>
      <w:lang w:eastAsia="pl-PL" w:bidi="ar-SA"/>
    </w:rPr>
  </w:style>
  <w:style w:type="character" w:customStyle="1" w:styleId="st">
    <w:name w:val="st"/>
    <w:basedOn w:val="Domylnaczcionkaakapitu"/>
    <w:uiPriority w:val="99"/>
    <w:rsid w:val="00FB6E76"/>
    <w:rPr>
      <w:rFonts w:cs="Times New Roman"/>
    </w:rPr>
  </w:style>
  <w:style w:type="character" w:customStyle="1" w:styleId="ListLabel17">
    <w:name w:val="ListLabel 17"/>
    <w:uiPriority w:val="99"/>
    <w:rsid w:val="00FB6E76"/>
    <w:rPr>
      <w:b/>
      <w:sz w:val="24"/>
    </w:rPr>
  </w:style>
  <w:style w:type="character" w:customStyle="1" w:styleId="ListLabel18">
    <w:name w:val="ListLabel 18"/>
    <w:uiPriority w:val="99"/>
    <w:rsid w:val="00FB6E76"/>
  </w:style>
  <w:style w:type="character" w:customStyle="1" w:styleId="ListLabel19">
    <w:name w:val="ListLabel 19"/>
    <w:uiPriority w:val="99"/>
    <w:rsid w:val="00FB6E76"/>
    <w:rPr>
      <w:b/>
      <w:sz w:val="24"/>
    </w:rPr>
  </w:style>
  <w:style w:type="character" w:customStyle="1" w:styleId="ListLabel20">
    <w:name w:val="ListLabel 20"/>
    <w:uiPriority w:val="99"/>
    <w:rsid w:val="00FB6E76"/>
  </w:style>
  <w:style w:type="character" w:customStyle="1" w:styleId="ListLabel21">
    <w:name w:val="ListLabel 21"/>
    <w:uiPriority w:val="99"/>
    <w:rsid w:val="00FB6E76"/>
  </w:style>
  <w:style w:type="character" w:customStyle="1" w:styleId="ListLabel22">
    <w:name w:val="ListLabel 22"/>
    <w:uiPriority w:val="99"/>
    <w:rsid w:val="00FB6E76"/>
  </w:style>
  <w:style w:type="character" w:customStyle="1" w:styleId="ListLabel23">
    <w:name w:val="ListLabel 23"/>
    <w:uiPriority w:val="99"/>
    <w:rsid w:val="00FB6E76"/>
    <w:rPr>
      <w:b/>
      <w:sz w:val="24"/>
    </w:rPr>
  </w:style>
  <w:style w:type="character" w:customStyle="1" w:styleId="ListLabel24">
    <w:name w:val="ListLabel 24"/>
    <w:uiPriority w:val="99"/>
    <w:rsid w:val="00FB6E76"/>
  </w:style>
  <w:style w:type="character" w:customStyle="1" w:styleId="ListLabel25">
    <w:name w:val="ListLabel 25"/>
    <w:uiPriority w:val="99"/>
    <w:rsid w:val="00FB6E76"/>
    <w:rPr>
      <w:b/>
    </w:rPr>
  </w:style>
  <w:style w:type="character" w:customStyle="1" w:styleId="ListLabel26">
    <w:name w:val="ListLabel 26"/>
    <w:uiPriority w:val="99"/>
    <w:rsid w:val="00FB6E76"/>
    <w:rPr>
      <w:b/>
      <w:sz w:val="24"/>
    </w:rPr>
  </w:style>
  <w:style w:type="character" w:customStyle="1" w:styleId="ListLabel27">
    <w:name w:val="ListLabel 27"/>
    <w:uiPriority w:val="99"/>
    <w:rsid w:val="00FB6E76"/>
  </w:style>
  <w:style w:type="character" w:customStyle="1" w:styleId="ListLabel28">
    <w:name w:val="ListLabel 28"/>
    <w:uiPriority w:val="99"/>
    <w:rsid w:val="00FB6E76"/>
    <w:rPr>
      <w:b/>
      <w:sz w:val="24"/>
    </w:rPr>
  </w:style>
  <w:style w:type="character" w:customStyle="1" w:styleId="ListLabel29">
    <w:name w:val="ListLabel 29"/>
    <w:uiPriority w:val="99"/>
    <w:rsid w:val="00FB6E76"/>
  </w:style>
  <w:style w:type="character" w:customStyle="1" w:styleId="ListLabel30">
    <w:name w:val="ListLabel 30"/>
    <w:uiPriority w:val="99"/>
    <w:rsid w:val="00FB6E76"/>
  </w:style>
  <w:style w:type="character" w:customStyle="1" w:styleId="ListLabel31">
    <w:name w:val="ListLabel 31"/>
    <w:uiPriority w:val="99"/>
    <w:rsid w:val="00FB6E76"/>
  </w:style>
  <w:style w:type="character" w:customStyle="1" w:styleId="ListLabel32">
    <w:name w:val="ListLabel 32"/>
    <w:uiPriority w:val="99"/>
    <w:rsid w:val="00FB6E76"/>
  </w:style>
  <w:style w:type="character" w:customStyle="1" w:styleId="ListLabel33">
    <w:name w:val="ListLabel 33"/>
    <w:uiPriority w:val="99"/>
    <w:rsid w:val="00FB6E76"/>
    <w:rPr>
      <w:b/>
      <w:sz w:val="24"/>
    </w:rPr>
  </w:style>
  <w:style w:type="character" w:customStyle="1" w:styleId="ListLabel34">
    <w:name w:val="ListLabel 34"/>
    <w:uiPriority w:val="99"/>
    <w:rsid w:val="00FB6E76"/>
    <w:rPr>
      <w:b/>
    </w:rPr>
  </w:style>
  <w:style w:type="character" w:customStyle="1" w:styleId="ListLabel35">
    <w:name w:val="ListLabel 35"/>
    <w:uiPriority w:val="99"/>
    <w:rsid w:val="00FB6E76"/>
    <w:rPr>
      <w:rFonts w:ascii="Calibri" w:hAnsi="Calibri"/>
      <w:b/>
      <w:sz w:val="24"/>
    </w:rPr>
  </w:style>
  <w:style w:type="character" w:customStyle="1" w:styleId="ListLabel36">
    <w:name w:val="ListLabel 36"/>
    <w:uiPriority w:val="99"/>
    <w:rsid w:val="00FB6E76"/>
    <w:rPr>
      <w:sz w:val="20"/>
    </w:rPr>
  </w:style>
  <w:style w:type="character" w:customStyle="1" w:styleId="ListLabel37">
    <w:name w:val="ListLabel 37"/>
    <w:uiPriority w:val="99"/>
    <w:rsid w:val="00FB6E76"/>
    <w:rPr>
      <w:rFonts w:ascii="Calibri" w:hAnsi="Calibri"/>
      <w:b/>
      <w:sz w:val="24"/>
    </w:rPr>
  </w:style>
  <w:style w:type="character" w:customStyle="1" w:styleId="ListLabel38">
    <w:name w:val="ListLabel 38"/>
    <w:uiPriority w:val="99"/>
    <w:rsid w:val="00FB6E76"/>
  </w:style>
  <w:style w:type="character" w:customStyle="1" w:styleId="ListLabel39">
    <w:name w:val="ListLabel 39"/>
    <w:uiPriority w:val="99"/>
    <w:rsid w:val="00FB6E76"/>
  </w:style>
  <w:style w:type="character" w:customStyle="1" w:styleId="ListLabel40">
    <w:name w:val="ListLabel 40"/>
    <w:uiPriority w:val="99"/>
    <w:rsid w:val="00FB6E76"/>
    <w:rPr>
      <w:rFonts w:ascii="Calibri" w:hAnsi="Calibri"/>
    </w:rPr>
  </w:style>
  <w:style w:type="character" w:customStyle="1" w:styleId="ListLabel41">
    <w:name w:val="ListLabel 41"/>
    <w:uiPriority w:val="99"/>
    <w:rsid w:val="00FB6E76"/>
    <w:rPr>
      <w:rFonts w:ascii="Calibri" w:hAnsi="Calibri"/>
      <w:b/>
    </w:rPr>
  </w:style>
  <w:style w:type="character" w:customStyle="1" w:styleId="ListLabel42">
    <w:name w:val="ListLabel 42"/>
    <w:uiPriority w:val="99"/>
    <w:rsid w:val="00FB6E76"/>
    <w:rPr>
      <w:rFonts w:ascii="Calibri" w:hAnsi="Calibri"/>
      <w:b/>
      <w:sz w:val="24"/>
    </w:rPr>
  </w:style>
  <w:style w:type="character" w:customStyle="1" w:styleId="ListLabel43">
    <w:name w:val="ListLabel 43"/>
    <w:uiPriority w:val="99"/>
    <w:rsid w:val="00FB6E76"/>
    <w:rPr>
      <w:rFonts w:ascii="Calibri" w:hAnsi="Calibri"/>
      <w:b/>
    </w:rPr>
  </w:style>
  <w:style w:type="character" w:customStyle="1" w:styleId="ListLabel44">
    <w:name w:val="ListLabel 44"/>
    <w:uiPriority w:val="99"/>
    <w:rsid w:val="00FB6E76"/>
    <w:rPr>
      <w:rFonts w:ascii="Calibri" w:hAnsi="Calibri"/>
      <w:b/>
      <w:sz w:val="24"/>
    </w:rPr>
  </w:style>
  <w:style w:type="character" w:customStyle="1" w:styleId="ListLabel45">
    <w:name w:val="ListLabel 45"/>
    <w:uiPriority w:val="99"/>
    <w:rsid w:val="00FB6E76"/>
    <w:rPr>
      <w:sz w:val="20"/>
    </w:rPr>
  </w:style>
  <w:style w:type="character" w:customStyle="1" w:styleId="ListLabel46">
    <w:name w:val="ListLabel 46"/>
    <w:uiPriority w:val="99"/>
    <w:rsid w:val="00FB6E76"/>
    <w:rPr>
      <w:rFonts w:ascii="Calibri" w:hAnsi="Calibri"/>
      <w:b/>
      <w:sz w:val="24"/>
    </w:rPr>
  </w:style>
  <w:style w:type="character" w:customStyle="1" w:styleId="ListLabel47">
    <w:name w:val="ListLabel 47"/>
    <w:uiPriority w:val="99"/>
    <w:rsid w:val="00FB6E76"/>
  </w:style>
  <w:style w:type="character" w:customStyle="1" w:styleId="ListLabel48">
    <w:name w:val="ListLabel 48"/>
    <w:uiPriority w:val="99"/>
    <w:rsid w:val="00FB6E76"/>
  </w:style>
  <w:style w:type="character" w:customStyle="1" w:styleId="ListLabel49">
    <w:name w:val="ListLabel 49"/>
    <w:uiPriority w:val="99"/>
    <w:rsid w:val="00FB6E76"/>
    <w:rPr>
      <w:rFonts w:ascii="Calibri" w:hAnsi="Calibri"/>
    </w:rPr>
  </w:style>
  <w:style w:type="character" w:customStyle="1" w:styleId="ListLabel50">
    <w:name w:val="ListLabel 50"/>
    <w:uiPriority w:val="99"/>
    <w:rsid w:val="00FB6E76"/>
    <w:rPr>
      <w:rFonts w:ascii="Calibri" w:hAnsi="Calibri"/>
      <w:b/>
    </w:rPr>
  </w:style>
  <w:style w:type="character" w:customStyle="1" w:styleId="ListLabel51">
    <w:name w:val="ListLabel 51"/>
    <w:uiPriority w:val="99"/>
    <w:rsid w:val="00FB6E76"/>
    <w:rPr>
      <w:rFonts w:ascii="Calibri" w:hAnsi="Calibri"/>
      <w:b/>
      <w:sz w:val="24"/>
    </w:rPr>
  </w:style>
  <w:style w:type="character" w:customStyle="1" w:styleId="ListLabel52">
    <w:name w:val="ListLabel 52"/>
    <w:uiPriority w:val="99"/>
    <w:rsid w:val="00FB6E76"/>
    <w:rPr>
      <w:rFonts w:ascii="Calibri" w:hAnsi="Calibri"/>
      <w:b/>
    </w:rPr>
  </w:style>
  <w:style w:type="character" w:customStyle="1" w:styleId="ListLabel53">
    <w:name w:val="ListLabel 53"/>
    <w:uiPriority w:val="99"/>
    <w:rsid w:val="00FB6E76"/>
    <w:rPr>
      <w:rFonts w:ascii="Calibri" w:hAnsi="Calibri"/>
      <w:b/>
      <w:sz w:val="24"/>
    </w:rPr>
  </w:style>
  <w:style w:type="character" w:customStyle="1" w:styleId="ListLabel54">
    <w:name w:val="ListLabel 54"/>
    <w:uiPriority w:val="99"/>
    <w:rsid w:val="00FB6E76"/>
    <w:rPr>
      <w:sz w:val="20"/>
    </w:rPr>
  </w:style>
  <w:style w:type="character" w:customStyle="1" w:styleId="ListLabel55">
    <w:name w:val="ListLabel 55"/>
    <w:uiPriority w:val="99"/>
    <w:rsid w:val="00FB6E76"/>
    <w:rPr>
      <w:rFonts w:ascii="Calibri" w:hAnsi="Calibri"/>
      <w:b/>
      <w:sz w:val="24"/>
    </w:rPr>
  </w:style>
  <w:style w:type="character" w:customStyle="1" w:styleId="ListLabel56">
    <w:name w:val="ListLabel 56"/>
    <w:uiPriority w:val="99"/>
    <w:rsid w:val="00FB6E76"/>
  </w:style>
  <w:style w:type="character" w:customStyle="1" w:styleId="ListLabel57">
    <w:name w:val="ListLabel 57"/>
    <w:uiPriority w:val="99"/>
    <w:rsid w:val="00FB6E76"/>
  </w:style>
  <w:style w:type="character" w:customStyle="1" w:styleId="ListLabel58">
    <w:name w:val="ListLabel 58"/>
    <w:uiPriority w:val="99"/>
    <w:rsid w:val="00FB6E76"/>
    <w:rPr>
      <w:rFonts w:ascii="Calibri" w:hAnsi="Calibri"/>
    </w:rPr>
  </w:style>
  <w:style w:type="character" w:customStyle="1" w:styleId="ListLabel59">
    <w:name w:val="ListLabel 59"/>
    <w:uiPriority w:val="99"/>
    <w:rsid w:val="00FB6E76"/>
    <w:rPr>
      <w:rFonts w:ascii="Calibri" w:hAnsi="Calibri"/>
      <w:b/>
    </w:rPr>
  </w:style>
  <w:style w:type="character" w:customStyle="1" w:styleId="ListLabel60">
    <w:name w:val="ListLabel 60"/>
    <w:uiPriority w:val="99"/>
    <w:rsid w:val="00FB6E76"/>
    <w:rPr>
      <w:rFonts w:ascii="Calibri" w:hAnsi="Calibri"/>
      <w:b/>
      <w:sz w:val="24"/>
    </w:rPr>
  </w:style>
  <w:style w:type="character" w:customStyle="1" w:styleId="ListLabel61">
    <w:name w:val="ListLabel 61"/>
    <w:uiPriority w:val="99"/>
    <w:rsid w:val="00FB6E76"/>
    <w:rPr>
      <w:rFonts w:ascii="Calibri" w:hAnsi="Calibri"/>
      <w:b/>
    </w:rPr>
  </w:style>
  <w:style w:type="character" w:customStyle="1" w:styleId="Znakiwypunktowania">
    <w:name w:val="Znaki wypunktowania"/>
    <w:uiPriority w:val="99"/>
    <w:rsid w:val="00FB6E76"/>
    <w:rPr>
      <w:rFonts w:ascii="OpenSymbol" w:hAnsi="OpenSymbol"/>
    </w:rPr>
  </w:style>
  <w:style w:type="character" w:customStyle="1" w:styleId="ListLabel62">
    <w:name w:val="ListLabel 62"/>
    <w:uiPriority w:val="99"/>
    <w:rsid w:val="00FB6E76"/>
    <w:rPr>
      <w:rFonts w:ascii="Calibri" w:hAnsi="Calibri"/>
      <w:b/>
      <w:sz w:val="24"/>
    </w:rPr>
  </w:style>
  <w:style w:type="character" w:customStyle="1" w:styleId="ListLabel63">
    <w:name w:val="ListLabel 63"/>
    <w:uiPriority w:val="99"/>
    <w:rsid w:val="00FB6E76"/>
    <w:rPr>
      <w:sz w:val="20"/>
    </w:rPr>
  </w:style>
  <w:style w:type="character" w:customStyle="1" w:styleId="ListLabel64">
    <w:name w:val="ListLabel 64"/>
    <w:uiPriority w:val="99"/>
    <w:rsid w:val="00FB6E76"/>
    <w:rPr>
      <w:rFonts w:ascii="Calibri" w:hAnsi="Calibri"/>
      <w:b/>
      <w:sz w:val="24"/>
    </w:rPr>
  </w:style>
  <w:style w:type="character" w:customStyle="1" w:styleId="ListLabel65">
    <w:name w:val="ListLabel 65"/>
    <w:uiPriority w:val="99"/>
    <w:rsid w:val="00FB6E76"/>
  </w:style>
  <w:style w:type="character" w:customStyle="1" w:styleId="ListLabel66">
    <w:name w:val="ListLabel 66"/>
    <w:uiPriority w:val="99"/>
    <w:rsid w:val="00FB6E76"/>
  </w:style>
  <w:style w:type="character" w:customStyle="1" w:styleId="ListLabel67">
    <w:name w:val="ListLabel 67"/>
    <w:uiPriority w:val="99"/>
    <w:rsid w:val="00FB6E76"/>
    <w:rPr>
      <w:rFonts w:ascii="Calibri" w:hAnsi="Calibri"/>
    </w:rPr>
  </w:style>
  <w:style w:type="character" w:customStyle="1" w:styleId="ListLabel68">
    <w:name w:val="ListLabel 68"/>
    <w:uiPriority w:val="99"/>
    <w:rsid w:val="00FB6E76"/>
    <w:rPr>
      <w:rFonts w:ascii="Calibri" w:hAnsi="Calibri"/>
      <w:b/>
    </w:rPr>
  </w:style>
  <w:style w:type="character" w:customStyle="1" w:styleId="ListLabel69">
    <w:name w:val="ListLabel 69"/>
    <w:uiPriority w:val="99"/>
    <w:rsid w:val="00FB6E76"/>
    <w:rPr>
      <w:rFonts w:ascii="Calibri" w:hAnsi="Calibri"/>
      <w:b/>
      <w:sz w:val="24"/>
    </w:rPr>
  </w:style>
  <w:style w:type="character" w:customStyle="1" w:styleId="ListLabel70">
    <w:name w:val="ListLabel 70"/>
    <w:uiPriority w:val="99"/>
    <w:rsid w:val="00FB6E76"/>
    <w:rPr>
      <w:rFonts w:ascii="Calibri" w:hAnsi="Calibri"/>
      <w:b/>
    </w:rPr>
  </w:style>
  <w:style w:type="character" w:customStyle="1" w:styleId="WW8Num8z0">
    <w:name w:val="WW8Num8z0"/>
    <w:uiPriority w:val="99"/>
    <w:rsid w:val="00FB6E76"/>
    <w:rPr>
      <w:rFonts w:ascii="Times New Roman" w:hAnsi="Times New Roman"/>
      <w:color w:val="000000"/>
      <w:sz w:val="24"/>
      <w:u w:val="none"/>
    </w:rPr>
  </w:style>
  <w:style w:type="character" w:customStyle="1" w:styleId="WW8Num8z1">
    <w:name w:val="WW8Num8z1"/>
    <w:uiPriority w:val="99"/>
    <w:rsid w:val="00FB6E76"/>
  </w:style>
  <w:style w:type="character" w:customStyle="1" w:styleId="WW8Num8z2">
    <w:name w:val="WW8Num8z2"/>
    <w:uiPriority w:val="99"/>
    <w:rsid w:val="00FB6E76"/>
  </w:style>
  <w:style w:type="character" w:customStyle="1" w:styleId="WW8Num8z3">
    <w:name w:val="WW8Num8z3"/>
    <w:uiPriority w:val="99"/>
    <w:rsid w:val="00FB6E76"/>
  </w:style>
  <w:style w:type="character" w:customStyle="1" w:styleId="WW8Num8z4">
    <w:name w:val="WW8Num8z4"/>
    <w:uiPriority w:val="99"/>
    <w:rsid w:val="00FB6E76"/>
  </w:style>
  <w:style w:type="character" w:customStyle="1" w:styleId="WW8Num8z5">
    <w:name w:val="WW8Num8z5"/>
    <w:uiPriority w:val="99"/>
    <w:rsid w:val="00FB6E76"/>
  </w:style>
  <w:style w:type="character" w:customStyle="1" w:styleId="WW8Num8z6">
    <w:name w:val="WW8Num8z6"/>
    <w:uiPriority w:val="99"/>
    <w:rsid w:val="00FB6E76"/>
  </w:style>
  <w:style w:type="character" w:customStyle="1" w:styleId="WW8Num8z7">
    <w:name w:val="WW8Num8z7"/>
    <w:uiPriority w:val="99"/>
    <w:rsid w:val="00FB6E76"/>
  </w:style>
  <w:style w:type="character" w:customStyle="1" w:styleId="WW8Num8z8">
    <w:name w:val="WW8Num8z8"/>
    <w:uiPriority w:val="99"/>
    <w:rsid w:val="00FB6E76"/>
  </w:style>
  <w:style w:type="character" w:customStyle="1" w:styleId="WW8Num7z0">
    <w:name w:val="WW8Num7z0"/>
    <w:uiPriority w:val="99"/>
    <w:rsid w:val="00FB6E76"/>
    <w:rPr>
      <w:rFonts w:ascii="Times New Roman" w:hAnsi="Times New Roman"/>
      <w:color w:val="000000"/>
      <w:sz w:val="16"/>
      <w:u w:val="none"/>
    </w:rPr>
  </w:style>
  <w:style w:type="character" w:customStyle="1" w:styleId="WW8Num7z1">
    <w:name w:val="WW8Num7z1"/>
    <w:uiPriority w:val="99"/>
    <w:rsid w:val="00FB6E76"/>
    <w:rPr>
      <w:rFonts w:ascii="Courier New" w:hAnsi="Courier New"/>
    </w:rPr>
  </w:style>
  <w:style w:type="character" w:customStyle="1" w:styleId="WW8Num7z2">
    <w:name w:val="WW8Num7z2"/>
    <w:uiPriority w:val="99"/>
    <w:rsid w:val="00FB6E76"/>
    <w:rPr>
      <w:rFonts w:ascii="Wingdings" w:hAnsi="Wingdings"/>
    </w:rPr>
  </w:style>
  <w:style w:type="character" w:customStyle="1" w:styleId="WW8Num7z3">
    <w:name w:val="WW8Num7z3"/>
    <w:uiPriority w:val="99"/>
    <w:rsid w:val="00FB6E76"/>
    <w:rPr>
      <w:rFonts w:ascii="Symbol" w:hAnsi="Symbol"/>
    </w:rPr>
  </w:style>
  <w:style w:type="character" w:customStyle="1" w:styleId="ListLabel71">
    <w:name w:val="ListLabel 71"/>
    <w:uiPriority w:val="99"/>
    <w:rsid w:val="00FB6E76"/>
    <w:rPr>
      <w:b/>
      <w:sz w:val="24"/>
    </w:rPr>
  </w:style>
  <w:style w:type="character" w:customStyle="1" w:styleId="ListLabel72">
    <w:name w:val="ListLabel 72"/>
    <w:uiPriority w:val="99"/>
    <w:rsid w:val="00FB6E76"/>
    <w:rPr>
      <w:sz w:val="20"/>
    </w:rPr>
  </w:style>
  <w:style w:type="character" w:customStyle="1" w:styleId="ListLabel73">
    <w:name w:val="ListLabel 73"/>
    <w:uiPriority w:val="99"/>
    <w:rsid w:val="00FB6E76"/>
    <w:rPr>
      <w:b/>
      <w:sz w:val="24"/>
    </w:rPr>
  </w:style>
  <w:style w:type="character" w:customStyle="1" w:styleId="ListLabel74">
    <w:name w:val="ListLabel 74"/>
    <w:uiPriority w:val="99"/>
    <w:rsid w:val="00FB6E76"/>
  </w:style>
  <w:style w:type="character" w:customStyle="1" w:styleId="ListLabel75">
    <w:name w:val="ListLabel 75"/>
    <w:uiPriority w:val="99"/>
    <w:rsid w:val="00FB6E76"/>
  </w:style>
  <w:style w:type="character" w:customStyle="1" w:styleId="ListLabel76">
    <w:name w:val="ListLabel 76"/>
    <w:uiPriority w:val="99"/>
    <w:rsid w:val="00FB6E76"/>
    <w:rPr>
      <w:b/>
      <w:sz w:val="24"/>
    </w:rPr>
  </w:style>
  <w:style w:type="character" w:customStyle="1" w:styleId="ListLabel77">
    <w:name w:val="ListLabel 77"/>
    <w:uiPriority w:val="99"/>
    <w:rsid w:val="00FB6E76"/>
  </w:style>
  <w:style w:type="character" w:customStyle="1" w:styleId="ListLabel78">
    <w:name w:val="ListLabel 78"/>
    <w:uiPriority w:val="99"/>
    <w:rsid w:val="00FB6E76"/>
    <w:rPr>
      <w:b/>
    </w:rPr>
  </w:style>
  <w:style w:type="character" w:customStyle="1" w:styleId="ListLabel79">
    <w:name w:val="ListLabel 79"/>
    <w:uiPriority w:val="99"/>
    <w:rsid w:val="00FB6E76"/>
    <w:rPr>
      <w:b/>
      <w:sz w:val="24"/>
    </w:rPr>
  </w:style>
  <w:style w:type="character" w:customStyle="1" w:styleId="ListLabel80">
    <w:name w:val="ListLabel 80"/>
    <w:uiPriority w:val="99"/>
    <w:rsid w:val="00FB6E76"/>
    <w:rPr>
      <w:sz w:val="24"/>
      <w:u w:val="none"/>
    </w:rPr>
  </w:style>
  <w:style w:type="character" w:customStyle="1" w:styleId="ListLabel81">
    <w:name w:val="ListLabel 81"/>
    <w:uiPriority w:val="99"/>
    <w:rsid w:val="00FB6E76"/>
    <w:rPr>
      <w:b/>
      <w:sz w:val="24"/>
    </w:rPr>
  </w:style>
  <w:style w:type="character" w:customStyle="1" w:styleId="ListLabel82">
    <w:name w:val="ListLabel 82"/>
    <w:uiPriority w:val="99"/>
    <w:rsid w:val="00FB6E76"/>
    <w:rPr>
      <w:b/>
      <w:sz w:val="24"/>
    </w:rPr>
  </w:style>
  <w:style w:type="character" w:customStyle="1" w:styleId="Mocnowyrniony">
    <w:name w:val="Mocno wyróżniony"/>
    <w:basedOn w:val="Domylnaczcionkaakapitu"/>
    <w:uiPriority w:val="99"/>
    <w:rsid w:val="00FB6E76"/>
    <w:rPr>
      <w:rFonts w:cs="Times New Roman"/>
      <w:b/>
      <w:bCs/>
    </w:rPr>
  </w:style>
  <w:style w:type="character" w:customStyle="1" w:styleId="ListLabel83">
    <w:name w:val="ListLabel 83"/>
    <w:uiPriority w:val="99"/>
    <w:rsid w:val="00FB6E76"/>
    <w:rPr>
      <w:rFonts w:ascii="Calibri" w:hAnsi="Calibri"/>
      <w:b/>
      <w:sz w:val="24"/>
    </w:rPr>
  </w:style>
  <w:style w:type="character" w:customStyle="1" w:styleId="ListLabel84">
    <w:name w:val="ListLabel 84"/>
    <w:uiPriority w:val="99"/>
    <w:rsid w:val="00FB6E76"/>
    <w:rPr>
      <w:sz w:val="20"/>
    </w:rPr>
  </w:style>
  <w:style w:type="character" w:customStyle="1" w:styleId="ListLabel85">
    <w:name w:val="ListLabel 85"/>
    <w:uiPriority w:val="99"/>
    <w:rsid w:val="00FB6E76"/>
    <w:rPr>
      <w:b/>
      <w:sz w:val="24"/>
    </w:rPr>
  </w:style>
  <w:style w:type="character" w:customStyle="1" w:styleId="ListLabel86">
    <w:name w:val="ListLabel 86"/>
    <w:uiPriority w:val="99"/>
    <w:rsid w:val="00FB6E76"/>
  </w:style>
  <w:style w:type="character" w:customStyle="1" w:styleId="ListLabel87">
    <w:name w:val="ListLabel 87"/>
    <w:uiPriority w:val="99"/>
    <w:rsid w:val="00FB6E76"/>
  </w:style>
  <w:style w:type="character" w:customStyle="1" w:styleId="ListLabel88">
    <w:name w:val="ListLabel 88"/>
    <w:uiPriority w:val="99"/>
    <w:rsid w:val="00FB6E76"/>
    <w:rPr>
      <w:rFonts w:ascii="Calibri" w:hAnsi="Calibri"/>
    </w:rPr>
  </w:style>
  <w:style w:type="character" w:customStyle="1" w:styleId="ListLabel89">
    <w:name w:val="ListLabel 89"/>
    <w:uiPriority w:val="99"/>
    <w:rsid w:val="00FB6E76"/>
    <w:rPr>
      <w:rFonts w:ascii="Calibri" w:hAnsi="Calibri"/>
      <w:b/>
    </w:rPr>
  </w:style>
  <w:style w:type="character" w:customStyle="1" w:styleId="ListLabel90">
    <w:name w:val="ListLabel 90"/>
    <w:uiPriority w:val="99"/>
    <w:rsid w:val="00FB6E76"/>
    <w:rPr>
      <w:rFonts w:ascii="Calibri" w:hAnsi="Calibri"/>
      <w:b/>
      <w:sz w:val="24"/>
    </w:rPr>
  </w:style>
  <w:style w:type="character" w:customStyle="1" w:styleId="ListLabel91">
    <w:name w:val="ListLabel 91"/>
    <w:uiPriority w:val="99"/>
    <w:rsid w:val="00FB6E76"/>
    <w:rPr>
      <w:b/>
      <w:sz w:val="24"/>
    </w:rPr>
  </w:style>
  <w:style w:type="character" w:customStyle="1" w:styleId="ListLabel92">
    <w:name w:val="ListLabel 92"/>
    <w:uiPriority w:val="99"/>
    <w:rsid w:val="00FB6E76"/>
    <w:rPr>
      <w:sz w:val="20"/>
    </w:rPr>
  </w:style>
  <w:style w:type="character" w:customStyle="1" w:styleId="ListLabel93">
    <w:name w:val="ListLabel 93"/>
    <w:uiPriority w:val="99"/>
    <w:rsid w:val="00FB6E76"/>
    <w:rPr>
      <w:b/>
      <w:sz w:val="24"/>
    </w:rPr>
  </w:style>
  <w:style w:type="character" w:customStyle="1" w:styleId="ListLabel94">
    <w:name w:val="ListLabel 94"/>
    <w:uiPriority w:val="99"/>
    <w:rsid w:val="00FB6E76"/>
  </w:style>
  <w:style w:type="character" w:customStyle="1" w:styleId="ListLabel95">
    <w:name w:val="ListLabel 95"/>
    <w:uiPriority w:val="99"/>
    <w:rsid w:val="00FB6E76"/>
  </w:style>
  <w:style w:type="character" w:customStyle="1" w:styleId="ListLabel96">
    <w:name w:val="ListLabel 96"/>
    <w:uiPriority w:val="99"/>
    <w:rsid w:val="00FB6E76"/>
    <w:rPr>
      <w:b/>
      <w:sz w:val="24"/>
    </w:rPr>
  </w:style>
  <w:style w:type="character" w:customStyle="1" w:styleId="ListLabel97">
    <w:name w:val="ListLabel 97"/>
    <w:uiPriority w:val="99"/>
    <w:rsid w:val="00FB6E76"/>
  </w:style>
  <w:style w:type="character" w:customStyle="1" w:styleId="ListLabel98">
    <w:name w:val="ListLabel 98"/>
    <w:uiPriority w:val="99"/>
    <w:rsid w:val="00FB6E76"/>
    <w:rPr>
      <w:b/>
    </w:rPr>
  </w:style>
  <w:style w:type="character" w:customStyle="1" w:styleId="ListLabel99">
    <w:name w:val="ListLabel 99"/>
    <w:uiPriority w:val="99"/>
    <w:rsid w:val="00FB6E76"/>
    <w:rPr>
      <w:b/>
      <w:sz w:val="24"/>
    </w:rPr>
  </w:style>
  <w:style w:type="character" w:customStyle="1" w:styleId="HeaderChar1">
    <w:name w:val="Header Char1"/>
    <w:basedOn w:val="Domylnaczcionkaakapitu"/>
    <w:uiPriority w:val="99"/>
    <w:semiHidden/>
    <w:locked/>
    <w:rsid w:val="00FB6E76"/>
    <w:rPr>
      <w:rFonts w:eastAsia="Times New Roman" w:cs="Mangal"/>
      <w:sz w:val="20"/>
      <w:szCs w:val="20"/>
      <w:lang w:eastAsia="zh-CN" w:bidi="hi-IN"/>
    </w:rPr>
  </w:style>
  <w:style w:type="character" w:customStyle="1" w:styleId="NagwekZnak1">
    <w:name w:val="Nagłówek Znak1"/>
    <w:basedOn w:val="Domylnaczcionkaakapitu"/>
    <w:uiPriority w:val="99"/>
    <w:semiHidden/>
    <w:rsid w:val="00FB6E76"/>
    <w:rPr>
      <w:rFonts w:eastAsia="Times New Roman" w:cs="Mangal"/>
      <w:sz w:val="20"/>
      <w:szCs w:val="20"/>
      <w:lang w:eastAsia="zh-CN" w:bidi="hi-IN"/>
    </w:rPr>
  </w:style>
  <w:style w:type="paragraph" w:customStyle="1" w:styleId="Tretekstu">
    <w:name w:val="Treść tekstu"/>
    <w:basedOn w:val="Normalny"/>
    <w:link w:val="TekstpodstawowyZnak1"/>
    <w:uiPriority w:val="99"/>
    <w:rsid w:val="00FB6E76"/>
    <w:pPr>
      <w:spacing w:after="120" w:line="252" w:lineRule="auto"/>
      <w:jc w:val="both"/>
    </w:pPr>
    <w:rPr>
      <w:rFonts w:eastAsia="Calibri"/>
      <w:color w:val="00000A"/>
      <w:sz w:val="20"/>
      <w:szCs w:val="20"/>
    </w:rPr>
  </w:style>
  <w:style w:type="paragraph" w:styleId="Lista">
    <w:name w:val="List"/>
    <w:basedOn w:val="Tretekstu"/>
    <w:uiPriority w:val="99"/>
    <w:rsid w:val="00FB6E76"/>
    <w:rPr>
      <w:rFonts w:cs="Mangal"/>
    </w:rPr>
  </w:style>
  <w:style w:type="paragraph" w:styleId="Podpis">
    <w:name w:val="Signature"/>
    <w:basedOn w:val="Normalny"/>
    <w:link w:val="PodpisZnak"/>
    <w:uiPriority w:val="99"/>
    <w:rsid w:val="00FB6E76"/>
    <w:pPr>
      <w:suppressLineNumbers/>
      <w:spacing w:before="120" w:after="120" w:line="252" w:lineRule="auto"/>
      <w:jc w:val="both"/>
    </w:pPr>
    <w:rPr>
      <w:rFonts w:ascii="Calibri" w:hAnsi="Calibri" w:cs="Mangal"/>
      <w:i/>
      <w:iCs/>
      <w:lang w:eastAsia="zh-CN" w:bidi="hi-IN"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FB6E76"/>
    <w:rPr>
      <w:rFonts w:ascii="Calibri" w:hAnsi="Calibri" w:cs="Mangal"/>
      <w:i/>
      <w:iCs/>
      <w:sz w:val="24"/>
      <w:szCs w:val="24"/>
      <w:lang w:val="pl-PL" w:eastAsia="zh-CN" w:bidi="hi-IN"/>
    </w:rPr>
  </w:style>
  <w:style w:type="paragraph" w:customStyle="1" w:styleId="Indeks">
    <w:name w:val="Indeks"/>
    <w:basedOn w:val="Normalny"/>
    <w:uiPriority w:val="99"/>
    <w:rsid w:val="00FB6E76"/>
    <w:pPr>
      <w:suppressLineNumbers/>
      <w:spacing w:after="160" w:line="252" w:lineRule="auto"/>
      <w:jc w:val="both"/>
    </w:pPr>
    <w:rPr>
      <w:rFonts w:ascii="Calibri" w:hAnsi="Calibri" w:cs="Mangal"/>
      <w:sz w:val="22"/>
      <w:szCs w:val="22"/>
      <w:lang w:eastAsia="zh-CN" w:bidi="hi-IN"/>
    </w:rPr>
  </w:style>
  <w:style w:type="paragraph" w:customStyle="1" w:styleId="Gwka">
    <w:name w:val="Główka"/>
    <w:basedOn w:val="Normalny"/>
    <w:uiPriority w:val="99"/>
    <w:rsid w:val="00FB6E76"/>
    <w:pPr>
      <w:tabs>
        <w:tab w:val="center" w:pos="4536"/>
        <w:tab w:val="right" w:pos="9072"/>
      </w:tabs>
      <w:jc w:val="both"/>
    </w:pPr>
    <w:rPr>
      <w:lang w:eastAsia="zh-CN" w:bidi="hi-IN"/>
    </w:rPr>
  </w:style>
  <w:style w:type="paragraph" w:customStyle="1" w:styleId="Sygnatura">
    <w:name w:val="Sygnatura"/>
    <w:basedOn w:val="Normalny"/>
    <w:uiPriority w:val="99"/>
    <w:rsid w:val="00FB6E76"/>
    <w:pPr>
      <w:suppressLineNumbers/>
      <w:spacing w:before="120" w:after="120" w:line="252" w:lineRule="auto"/>
      <w:jc w:val="both"/>
    </w:pPr>
    <w:rPr>
      <w:rFonts w:ascii="Calibri" w:hAnsi="Calibri" w:cs="Mangal"/>
      <w:i/>
      <w:iCs/>
      <w:lang w:eastAsia="zh-CN" w:bidi="hi-IN"/>
    </w:rPr>
  </w:style>
  <w:style w:type="character" w:customStyle="1" w:styleId="TitleChar1">
    <w:name w:val="Title Char1"/>
    <w:basedOn w:val="Domylnaczcionkaakapitu"/>
    <w:uiPriority w:val="99"/>
    <w:locked/>
    <w:rsid w:val="00FB6E76"/>
    <w:rPr>
      <w:rFonts w:ascii="Cambria" w:hAnsi="Cambria" w:cs="Mangal"/>
      <w:b/>
      <w:bCs/>
      <w:kern w:val="28"/>
      <w:sz w:val="29"/>
      <w:szCs w:val="29"/>
      <w:lang w:eastAsia="zh-CN" w:bidi="hi-IN"/>
    </w:rPr>
  </w:style>
  <w:style w:type="character" w:customStyle="1" w:styleId="TytuZnak1">
    <w:name w:val="Tytuł Znak1"/>
    <w:basedOn w:val="Domylnaczcionkaakapitu"/>
    <w:uiPriority w:val="99"/>
    <w:rsid w:val="00FB6E76"/>
    <w:rPr>
      <w:rFonts w:ascii="Calibri Light" w:hAnsi="Calibri Light" w:cs="Mangal"/>
      <w:spacing w:val="-10"/>
      <w:kern w:val="28"/>
      <w:sz w:val="50"/>
      <w:szCs w:val="50"/>
      <w:lang w:eastAsia="zh-CN" w:bidi="hi-IN"/>
    </w:rPr>
  </w:style>
  <w:style w:type="paragraph" w:customStyle="1" w:styleId="Zawartotabeli">
    <w:name w:val="Zawartość tabeli"/>
    <w:basedOn w:val="Standard"/>
    <w:uiPriority w:val="99"/>
    <w:rsid w:val="00FB6E76"/>
    <w:pPr>
      <w:suppressLineNumbers/>
      <w:autoSpaceDN/>
      <w:spacing w:after="200"/>
      <w:jc w:val="both"/>
      <w:textAlignment w:val="auto"/>
    </w:pPr>
    <w:rPr>
      <w:rFonts w:cs="Times New Roman"/>
      <w:color w:val="00000A"/>
      <w:kern w:val="0"/>
      <w:szCs w:val="22"/>
    </w:rPr>
  </w:style>
  <w:style w:type="paragraph" w:customStyle="1" w:styleId="Textbody">
    <w:name w:val="Text body"/>
    <w:basedOn w:val="Standard"/>
    <w:uiPriority w:val="99"/>
    <w:rsid w:val="00FB6E76"/>
    <w:pPr>
      <w:autoSpaceDN/>
      <w:spacing w:after="120"/>
      <w:jc w:val="both"/>
    </w:pPr>
    <w:rPr>
      <w:rFonts w:cs="Times New Roman"/>
      <w:color w:val="00000A"/>
      <w:kern w:val="0"/>
      <w:szCs w:val="22"/>
    </w:rPr>
  </w:style>
  <w:style w:type="paragraph" w:customStyle="1" w:styleId="NormalnyWeb1">
    <w:name w:val="Normalny (Web)1"/>
    <w:basedOn w:val="Normalny"/>
    <w:uiPriority w:val="99"/>
    <w:rsid w:val="00FB6E76"/>
    <w:pPr>
      <w:spacing w:beforeAutospacing="1"/>
      <w:jc w:val="both"/>
    </w:pPr>
    <w:rPr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rsid w:val="00FB6E76"/>
    <w:pPr>
      <w:jc w:val="both"/>
    </w:pPr>
    <w:rPr>
      <w:rFonts w:eastAsia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FB6E76"/>
    <w:rPr>
      <w:rFonts w:cs="Times New Roman"/>
      <w:lang w:val="pl-PL" w:eastAsia="pl-PL" w:bidi="ar-SA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FB6E76"/>
    <w:rPr>
      <w:rFonts w:eastAsia="Times New Roman" w:cs="Mangal"/>
      <w:sz w:val="18"/>
      <w:szCs w:val="18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FB6E76"/>
    <w:pPr>
      <w:ind w:firstLine="708"/>
      <w:jc w:val="both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B6E76"/>
    <w:rPr>
      <w:rFonts w:cs="Times New Roman"/>
      <w:sz w:val="24"/>
      <w:szCs w:val="24"/>
      <w:lang w:val="pl-PL" w:eastAsia="pl-PL" w:bidi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FB6E76"/>
    <w:rPr>
      <w:rFonts w:eastAsia="Times New Roman" w:cs="Mangal"/>
      <w:sz w:val="20"/>
      <w:szCs w:val="20"/>
      <w:lang w:eastAsia="zh-CN" w:bidi="hi-IN"/>
    </w:rPr>
  </w:style>
  <w:style w:type="paragraph" w:customStyle="1" w:styleId="Wcicietrecitekstu">
    <w:name w:val="Wcięcie treści tekstu"/>
    <w:basedOn w:val="Normalny"/>
    <w:link w:val="TekstpodstawowywcityZnak"/>
    <w:uiPriority w:val="99"/>
    <w:rsid w:val="00FB6E76"/>
    <w:pPr>
      <w:ind w:firstLine="705"/>
      <w:jc w:val="both"/>
    </w:pPr>
    <w:rPr>
      <w:rFonts w:eastAsia="Calibri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FB6E76"/>
    <w:pPr>
      <w:ind w:firstLine="360"/>
      <w:jc w:val="both"/>
    </w:pPr>
    <w:rPr>
      <w:rFonts w:eastAsia="Calibri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B6E76"/>
    <w:rPr>
      <w:rFonts w:cs="Times New Roman"/>
      <w:sz w:val="24"/>
      <w:szCs w:val="24"/>
      <w:lang w:val="pl-PL" w:eastAsia="pl-PL" w:bidi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FB6E76"/>
    <w:rPr>
      <w:rFonts w:eastAsia="Times New Roman" w:cs="Mangal"/>
      <w:sz w:val="14"/>
      <w:szCs w:val="14"/>
      <w:lang w:eastAsia="zh-CN" w:bidi="hi-IN"/>
    </w:rPr>
  </w:style>
  <w:style w:type="character" w:customStyle="1" w:styleId="FooterChar1">
    <w:name w:val="Footer Char1"/>
    <w:basedOn w:val="Domylnaczcionkaakapitu"/>
    <w:uiPriority w:val="99"/>
    <w:semiHidden/>
    <w:locked/>
    <w:rsid w:val="00FB6E76"/>
    <w:rPr>
      <w:rFonts w:eastAsia="Times New Roman" w:cs="Mangal"/>
      <w:sz w:val="20"/>
      <w:szCs w:val="20"/>
      <w:lang w:eastAsia="zh-CN" w:bidi="hi-IN"/>
    </w:rPr>
  </w:style>
  <w:style w:type="character" w:customStyle="1" w:styleId="StopkaZnak1">
    <w:name w:val="Stopka Znak1"/>
    <w:basedOn w:val="Domylnaczcionkaakapitu"/>
    <w:uiPriority w:val="99"/>
    <w:semiHidden/>
    <w:rsid w:val="00FB6E76"/>
    <w:rPr>
      <w:rFonts w:eastAsia="Times New Roman" w:cs="Mangal"/>
      <w:sz w:val="20"/>
      <w:szCs w:val="20"/>
      <w:lang w:eastAsia="zh-CN" w:bidi="hi-IN"/>
    </w:rPr>
  </w:style>
  <w:style w:type="character" w:customStyle="1" w:styleId="BalloonTextChar1">
    <w:name w:val="Balloon Text Char1"/>
    <w:basedOn w:val="Domylnaczcionkaakapitu"/>
    <w:uiPriority w:val="99"/>
    <w:semiHidden/>
    <w:locked/>
    <w:rsid w:val="00FB6E76"/>
    <w:rPr>
      <w:rFonts w:ascii="Times New Roman" w:hAnsi="Times New Roman" w:cs="Mangal"/>
      <w:sz w:val="2"/>
      <w:lang w:eastAsia="zh-CN" w:bidi="hi-IN"/>
    </w:rPr>
  </w:style>
  <w:style w:type="character" w:customStyle="1" w:styleId="TekstdymkaZnak2">
    <w:name w:val="Tekst dymka Znak2"/>
    <w:basedOn w:val="Domylnaczcionkaakapitu"/>
    <w:uiPriority w:val="99"/>
    <w:semiHidden/>
    <w:rsid w:val="00FB6E76"/>
    <w:rPr>
      <w:rFonts w:ascii="Segoe UI" w:hAnsi="Segoe UI" w:cs="Mangal"/>
      <w:sz w:val="16"/>
      <w:szCs w:val="16"/>
      <w:lang w:eastAsia="zh-CN" w:bidi="hi-IN"/>
    </w:rPr>
  </w:style>
  <w:style w:type="paragraph" w:styleId="Zwykytekst">
    <w:name w:val="Plain Text"/>
    <w:basedOn w:val="Normalny"/>
    <w:link w:val="ZwykytekstZnak"/>
    <w:uiPriority w:val="99"/>
    <w:semiHidden/>
    <w:rsid w:val="00FB6E76"/>
    <w:pPr>
      <w:jc w:val="both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FB6E76"/>
    <w:rPr>
      <w:rFonts w:ascii="Courier New" w:hAnsi="Courier New" w:cs="Times New Roman"/>
      <w:lang w:val="pl-PL" w:eastAsia="pl-PL" w:bidi="ar-SA"/>
    </w:rPr>
  </w:style>
  <w:style w:type="character" w:customStyle="1" w:styleId="ZwykytekstZnak2">
    <w:name w:val="Zwykły tekst Znak2"/>
    <w:basedOn w:val="Domylnaczcionkaakapitu"/>
    <w:uiPriority w:val="99"/>
    <w:semiHidden/>
    <w:rsid w:val="00FB6E76"/>
    <w:rPr>
      <w:rFonts w:ascii="Consolas" w:hAnsi="Consolas" w:cs="Mangal"/>
      <w:sz w:val="19"/>
      <w:szCs w:val="19"/>
      <w:lang w:eastAsia="zh-CN" w:bidi="hi-IN"/>
    </w:rPr>
  </w:style>
  <w:style w:type="paragraph" w:customStyle="1" w:styleId="Tekstwstpniesformatowany">
    <w:name w:val="Tekst wstępnie sformatowany"/>
    <w:basedOn w:val="Normalny"/>
    <w:uiPriority w:val="99"/>
    <w:rsid w:val="00FB6E76"/>
    <w:pPr>
      <w:widowControl w:val="0"/>
      <w:jc w:val="both"/>
    </w:pPr>
    <w:rPr>
      <w:rFonts w:ascii="Courier New" w:eastAsia="Calibri" w:hAnsi="Courier New" w:cs="Courier New"/>
      <w:sz w:val="20"/>
      <w:szCs w:val="20"/>
      <w:lang w:eastAsia="zh-CN" w:bidi="hi-IN"/>
    </w:rPr>
  </w:style>
  <w:style w:type="paragraph" w:customStyle="1" w:styleId="style64">
    <w:name w:val="style64"/>
    <w:basedOn w:val="Normalny"/>
    <w:uiPriority w:val="99"/>
    <w:rsid w:val="00FB6E76"/>
    <w:pPr>
      <w:spacing w:beforeAutospacing="1" w:after="160" w:afterAutospacing="1"/>
      <w:jc w:val="both"/>
    </w:pPr>
    <w:rPr>
      <w:rFonts w:ascii="Verdana" w:hAnsi="Verdana"/>
      <w:sz w:val="18"/>
      <w:szCs w:val="18"/>
      <w:lang w:eastAsia="zh-CN" w:bidi="hi-IN"/>
    </w:rPr>
  </w:style>
  <w:style w:type="paragraph" w:customStyle="1" w:styleId="style144">
    <w:name w:val="style144"/>
    <w:basedOn w:val="Normalny"/>
    <w:uiPriority w:val="99"/>
    <w:rsid w:val="00FB6E76"/>
    <w:pPr>
      <w:spacing w:beforeAutospacing="1" w:after="160" w:afterAutospacing="1" w:line="252" w:lineRule="auto"/>
      <w:ind w:left="161" w:right="161"/>
      <w:jc w:val="both"/>
    </w:pPr>
    <w:rPr>
      <w:rFonts w:ascii="Verdana" w:hAnsi="Verdana"/>
      <w:sz w:val="18"/>
      <w:szCs w:val="18"/>
      <w:lang w:eastAsia="zh-CN" w:bidi="hi-IN"/>
    </w:rPr>
  </w:style>
  <w:style w:type="paragraph" w:customStyle="1" w:styleId="style146">
    <w:name w:val="style146"/>
    <w:basedOn w:val="Normalny"/>
    <w:uiPriority w:val="99"/>
    <w:rsid w:val="00FB6E76"/>
    <w:pPr>
      <w:spacing w:beforeAutospacing="1" w:after="160" w:afterAutospacing="1"/>
      <w:ind w:left="161" w:right="161"/>
      <w:jc w:val="both"/>
    </w:pPr>
    <w:rPr>
      <w:rFonts w:ascii="Verdana" w:hAnsi="Verdana"/>
      <w:sz w:val="18"/>
      <w:szCs w:val="18"/>
      <w:lang w:eastAsia="zh-CN" w:bidi="hi-IN"/>
    </w:rPr>
  </w:style>
  <w:style w:type="paragraph" w:styleId="Mapadokumentu">
    <w:name w:val="Document Map"/>
    <w:basedOn w:val="Normalny"/>
    <w:link w:val="MapadokumentuZnak"/>
    <w:uiPriority w:val="99"/>
    <w:semiHidden/>
    <w:rsid w:val="00FB6E76"/>
    <w:pPr>
      <w:shd w:val="clear" w:color="auto" w:fill="000080"/>
      <w:spacing w:after="160" w:line="252" w:lineRule="auto"/>
      <w:jc w:val="both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FB6E76"/>
    <w:rPr>
      <w:rFonts w:ascii="Tahoma" w:hAnsi="Tahoma" w:cs="Times New Roman"/>
      <w:lang w:val="pl-PL" w:eastAsia="pl-PL" w:bidi="ar-SA"/>
    </w:rPr>
  </w:style>
  <w:style w:type="character" w:customStyle="1" w:styleId="MapadokumentuZnak1">
    <w:name w:val="Mapa dokumentu Znak1"/>
    <w:basedOn w:val="Domylnaczcionkaakapitu"/>
    <w:uiPriority w:val="99"/>
    <w:semiHidden/>
    <w:rsid w:val="00FB6E76"/>
    <w:rPr>
      <w:rFonts w:ascii="Segoe UI" w:hAnsi="Segoe UI" w:cs="Mangal"/>
      <w:sz w:val="14"/>
      <w:szCs w:val="14"/>
      <w:lang w:eastAsia="zh-CN" w:bidi="hi-IN"/>
    </w:rPr>
  </w:style>
  <w:style w:type="character" w:customStyle="1" w:styleId="CommentTextChar1">
    <w:name w:val="Comment Text Char1"/>
    <w:basedOn w:val="Domylnaczcionkaakapitu"/>
    <w:uiPriority w:val="99"/>
    <w:semiHidden/>
    <w:locked/>
    <w:rsid w:val="00FB6E76"/>
    <w:rPr>
      <w:rFonts w:eastAsia="Times New Roman" w:cs="Mangal"/>
      <w:sz w:val="18"/>
      <w:szCs w:val="18"/>
      <w:lang w:eastAsia="zh-CN"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FB6E76"/>
    <w:rPr>
      <w:rFonts w:eastAsia="Times New Roman" w:cs="Mangal"/>
      <w:sz w:val="18"/>
      <w:szCs w:val="18"/>
      <w:lang w:eastAsia="zh-CN" w:bidi="hi-IN"/>
    </w:rPr>
  </w:style>
  <w:style w:type="character" w:customStyle="1" w:styleId="CommentSubjectChar1">
    <w:name w:val="Comment Subject Char1"/>
    <w:basedOn w:val="TekstkomentarzaZnak"/>
    <w:uiPriority w:val="99"/>
    <w:semiHidden/>
    <w:locked/>
    <w:rsid w:val="00FB6E76"/>
    <w:rPr>
      <w:rFonts w:ascii="Calibri" w:hAnsi="Calibri" w:cs="Mangal"/>
      <w:b/>
      <w:bCs/>
      <w:sz w:val="18"/>
      <w:szCs w:val="18"/>
      <w:lang w:eastAsia="zh-CN" w:bidi="hi-IN"/>
    </w:rPr>
  </w:style>
  <w:style w:type="character" w:customStyle="1" w:styleId="TematkomentarzaZnak1">
    <w:name w:val="Temat komentarza Znak1"/>
    <w:basedOn w:val="TekstkomentarzaZnak1"/>
    <w:uiPriority w:val="99"/>
    <w:semiHidden/>
    <w:rsid w:val="00FB6E76"/>
    <w:rPr>
      <w:rFonts w:eastAsia="Times New Roman" w:cs="Mangal"/>
      <w:b/>
      <w:bCs/>
      <w:sz w:val="18"/>
      <w:szCs w:val="18"/>
      <w:lang w:eastAsia="zh-CN" w:bidi="hi-IN"/>
    </w:rPr>
  </w:style>
  <w:style w:type="paragraph" w:customStyle="1" w:styleId="Nagwek25">
    <w:name w:val="Nagłówek 25"/>
    <w:basedOn w:val="Normalny"/>
    <w:uiPriority w:val="99"/>
    <w:rsid w:val="00FB6E76"/>
    <w:pPr>
      <w:spacing w:before="375" w:after="150"/>
      <w:jc w:val="both"/>
      <w:outlineLvl w:val="2"/>
    </w:pPr>
    <w:rPr>
      <w:sz w:val="42"/>
      <w:szCs w:val="42"/>
      <w:lang w:eastAsia="zh-CN" w:bidi="hi-IN"/>
    </w:rPr>
  </w:style>
  <w:style w:type="character" w:customStyle="1" w:styleId="EndnoteTextChar1">
    <w:name w:val="Endnote Text Char1"/>
    <w:basedOn w:val="Domylnaczcionkaakapitu"/>
    <w:uiPriority w:val="99"/>
    <w:semiHidden/>
    <w:locked/>
    <w:rsid w:val="00FB6E76"/>
    <w:rPr>
      <w:rFonts w:eastAsia="Times New Roman" w:cs="Mangal"/>
      <w:sz w:val="18"/>
      <w:szCs w:val="18"/>
      <w:lang w:eastAsia="zh-CN" w:bidi="hi-IN"/>
    </w:rPr>
  </w:style>
  <w:style w:type="character" w:customStyle="1" w:styleId="TekstprzypisukocowegoZnak2">
    <w:name w:val="Tekst przypisu końcowego Znak2"/>
    <w:basedOn w:val="Domylnaczcionkaakapitu"/>
    <w:uiPriority w:val="99"/>
    <w:semiHidden/>
    <w:rsid w:val="00FB6E76"/>
    <w:rPr>
      <w:rFonts w:eastAsia="Times New Roman" w:cs="Mangal"/>
      <w:sz w:val="18"/>
      <w:szCs w:val="18"/>
      <w:lang w:eastAsia="zh-CN" w:bidi="hi-IN"/>
    </w:rPr>
  </w:style>
  <w:style w:type="paragraph" w:styleId="HTML-wstpniesformatowany">
    <w:name w:val="HTML Preformatted"/>
    <w:basedOn w:val="Normalny"/>
    <w:link w:val="HTML-wstpniesformatowanyZnak1"/>
    <w:uiPriority w:val="99"/>
    <w:rsid w:val="00FB6E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eastAsia="zh-CN" w:bidi="hi-IN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uiPriority w:val="99"/>
    <w:locked/>
    <w:rsid w:val="00FB6E76"/>
    <w:rPr>
      <w:rFonts w:ascii="Courier New" w:hAnsi="Courier New" w:cs="Courier New"/>
      <w:lang w:val="pl-PL" w:eastAsia="zh-CN" w:bidi="hi-IN"/>
    </w:rPr>
  </w:style>
  <w:style w:type="paragraph" w:customStyle="1" w:styleId="Nagwektabeli">
    <w:name w:val="Nagłówek tabeli"/>
    <w:basedOn w:val="Zawartotabeli"/>
    <w:uiPriority w:val="99"/>
    <w:rsid w:val="00FB6E76"/>
  </w:style>
  <w:style w:type="paragraph" w:styleId="Tekstpodstawowywcity">
    <w:name w:val="Body Text Indent"/>
    <w:basedOn w:val="Normalny"/>
    <w:link w:val="TekstpodstawowywcityZnak1"/>
    <w:uiPriority w:val="99"/>
    <w:rsid w:val="00FB6E76"/>
    <w:pPr>
      <w:spacing w:after="120" w:line="252" w:lineRule="auto"/>
      <w:ind w:left="283"/>
      <w:jc w:val="both"/>
    </w:pPr>
    <w:rPr>
      <w:rFonts w:ascii="Calibri" w:hAnsi="Calibri"/>
      <w:sz w:val="22"/>
      <w:szCs w:val="22"/>
      <w:lang w:eastAsia="zh-CN" w:bidi="hi-IN"/>
    </w:rPr>
  </w:style>
  <w:style w:type="character" w:customStyle="1" w:styleId="BodyTextIndentChar">
    <w:name w:val="Body Text Indent Char"/>
    <w:basedOn w:val="Domylnaczcionkaakapitu"/>
    <w:uiPriority w:val="99"/>
    <w:semiHidden/>
    <w:locked/>
    <w:rsid w:val="00FB6E76"/>
    <w:rPr>
      <w:rFonts w:ascii="Arial Narrow" w:hAnsi="Arial Narrow" w:cs="Times New Roman"/>
      <w:sz w:val="24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locked/>
    <w:rsid w:val="00FB6E76"/>
    <w:rPr>
      <w:rFonts w:ascii="Calibri" w:hAnsi="Calibri" w:cs="Times New Roman"/>
      <w:sz w:val="22"/>
      <w:szCs w:val="22"/>
      <w:lang w:val="pl-PL" w:eastAsia="zh-CN" w:bidi="hi-IN"/>
    </w:rPr>
  </w:style>
  <w:style w:type="character" w:styleId="Numerstrony">
    <w:name w:val="page number"/>
    <w:basedOn w:val="Domylnaczcionkaakapitu"/>
    <w:uiPriority w:val="99"/>
    <w:semiHidden/>
    <w:rsid w:val="00FB6E76"/>
    <w:rPr>
      <w:rFonts w:cs="Times New Roman"/>
    </w:rPr>
  </w:style>
  <w:style w:type="paragraph" w:customStyle="1" w:styleId="Tekstpodstawowywcity1">
    <w:name w:val="Tekst podstawowy wcięty1"/>
    <w:basedOn w:val="Normalny"/>
    <w:uiPriority w:val="99"/>
    <w:semiHidden/>
    <w:rsid w:val="00FB6E76"/>
    <w:pPr>
      <w:spacing w:line="360" w:lineRule="auto"/>
      <w:ind w:firstLine="708"/>
      <w:jc w:val="both"/>
    </w:pPr>
    <w:rPr>
      <w:rFonts w:ascii="Arial Narrow" w:hAnsi="Arial Narrow"/>
      <w:lang w:eastAsia="zh-CN" w:bidi="hi-IN"/>
    </w:rPr>
  </w:style>
  <w:style w:type="character" w:styleId="Hipercze">
    <w:name w:val="Hyperlink"/>
    <w:basedOn w:val="Domylnaczcionkaakapitu"/>
    <w:uiPriority w:val="99"/>
    <w:rsid w:val="00FB6E76"/>
    <w:rPr>
      <w:rFonts w:cs="Times New Roman"/>
      <w:color w:val="0000FF"/>
      <w:u w:val="single"/>
    </w:rPr>
  </w:style>
  <w:style w:type="character" w:styleId="Odwoanieprzypisudolnego">
    <w:name w:val="footnote reference"/>
    <w:basedOn w:val="Domylnaczcionkaakapitu"/>
    <w:uiPriority w:val="99"/>
    <w:semiHidden/>
    <w:rsid w:val="00FB6E76"/>
    <w:rPr>
      <w:rFonts w:cs="Times New Roman"/>
      <w:vertAlign w:val="superscript"/>
    </w:rPr>
  </w:style>
  <w:style w:type="paragraph" w:styleId="Nagwekspisutreci">
    <w:name w:val="TOC Heading"/>
    <w:basedOn w:val="Nagwek1"/>
    <w:next w:val="Normalny"/>
    <w:uiPriority w:val="99"/>
    <w:qFormat/>
    <w:rsid w:val="00FB6E76"/>
    <w:pPr>
      <w:spacing w:before="320" w:after="40" w:line="252" w:lineRule="auto"/>
      <w:jc w:val="both"/>
      <w:outlineLvl w:val="9"/>
    </w:pPr>
    <w:rPr>
      <w:rFonts w:ascii="Calibri Light" w:hAnsi="Calibri Light"/>
      <w:caps/>
      <w:color w:val="auto"/>
      <w:spacing w:val="4"/>
      <w:lang w:eastAsia="zh-CN" w:bidi="hi-IN"/>
    </w:rPr>
  </w:style>
  <w:style w:type="paragraph" w:styleId="Spistreci1">
    <w:name w:val="toc 1"/>
    <w:basedOn w:val="Normalny"/>
    <w:next w:val="Normalny"/>
    <w:autoRedefine/>
    <w:uiPriority w:val="99"/>
    <w:locked/>
    <w:rsid w:val="00FB6E76"/>
    <w:pPr>
      <w:spacing w:after="160" w:line="252" w:lineRule="auto"/>
      <w:jc w:val="both"/>
    </w:pPr>
    <w:rPr>
      <w:rFonts w:ascii="Calibri" w:eastAsia="Calibri" w:hAnsi="Calibri"/>
      <w:sz w:val="22"/>
      <w:szCs w:val="22"/>
      <w:lang w:eastAsia="en-US" w:bidi="hi-IN"/>
    </w:rPr>
  </w:style>
  <w:style w:type="paragraph" w:styleId="Spistreci2">
    <w:name w:val="toc 2"/>
    <w:basedOn w:val="Normalny"/>
    <w:next w:val="Normalny"/>
    <w:autoRedefine/>
    <w:uiPriority w:val="99"/>
    <w:locked/>
    <w:rsid w:val="00FB6E76"/>
    <w:pPr>
      <w:spacing w:after="160" w:line="252" w:lineRule="auto"/>
      <w:ind w:left="220"/>
      <w:jc w:val="both"/>
    </w:pPr>
    <w:rPr>
      <w:rFonts w:ascii="Calibri" w:eastAsia="Calibri" w:hAnsi="Calibri"/>
      <w:sz w:val="22"/>
      <w:szCs w:val="22"/>
      <w:lang w:eastAsia="en-US" w:bidi="hi-IN"/>
    </w:rPr>
  </w:style>
  <w:style w:type="paragraph" w:styleId="Legenda">
    <w:name w:val="caption"/>
    <w:basedOn w:val="Normalny"/>
    <w:next w:val="Normalny"/>
    <w:uiPriority w:val="99"/>
    <w:qFormat/>
    <w:locked/>
    <w:rsid w:val="00FB6E76"/>
    <w:pPr>
      <w:spacing w:after="160" w:line="252" w:lineRule="auto"/>
      <w:jc w:val="both"/>
    </w:pPr>
    <w:rPr>
      <w:rFonts w:ascii="Calibri" w:hAnsi="Calibri"/>
      <w:b/>
      <w:bCs/>
      <w:sz w:val="18"/>
      <w:szCs w:val="18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99"/>
    <w:qFormat/>
    <w:locked/>
    <w:rsid w:val="00FB6E76"/>
    <w:pPr>
      <w:numPr>
        <w:ilvl w:val="1"/>
      </w:numPr>
      <w:spacing w:after="240" w:line="252" w:lineRule="auto"/>
      <w:jc w:val="center"/>
    </w:pPr>
    <w:rPr>
      <w:rFonts w:ascii="Calibri Light" w:hAnsi="Calibri Light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FB6E76"/>
    <w:rPr>
      <w:rFonts w:ascii="Calibri Light" w:hAnsi="Calibri Light" w:cs="Times New Roman"/>
      <w:sz w:val="24"/>
      <w:szCs w:val="24"/>
      <w:lang w:val="pl-PL" w:eastAsia="zh-CN" w:bidi="hi-IN"/>
    </w:rPr>
  </w:style>
  <w:style w:type="paragraph" w:styleId="Cytat">
    <w:name w:val="Quote"/>
    <w:basedOn w:val="Normalny"/>
    <w:next w:val="Normalny"/>
    <w:link w:val="CytatZnak"/>
    <w:uiPriority w:val="99"/>
    <w:qFormat/>
    <w:rsid w:val="00FB6E76"/>
    <w:pPr>
      <w:spacing w:before="200" w:after="160" w:line="264" w:lineRule="auto"/>
      <w:ind w:left="864" w:right="864"/>
      <w:jc w:val="center"/>
    </w:pPr>
    <w:rPr>
      <w:rFonts w:ascii="Calibri Light" w:hAnsi="Calibri Light"/>
      <w:i/>
      <w:iCs/>
      <w:lang w:eastAsia="zh-CN" w:bidi="hi-IN"/>
    </w:rPr>
  </w:style>
  <w:style w:type="character" w:customStyle="1" w:styleId="CytatZnak">
    <w:name w:val="Cytat Znak"/>
    <w:basedOn w:val="Domylnaczcionkaakapitu"/>
    <w:link w:val="Cytat"/>
    <w:uiPriority w:val="99"/>
    <w:locked/>
    <w:rsid w:val="00FB6E76"/>
    <w:rPr>
      <w:rFonts w:ascii="Calibri Light" w:hAnsi="Calibri Light" w:cs="Times New Roman"/>
      <w:i/>
      <w:iCs/>
      <w:sz w:val="24"/>
      <w:szCs w:val="24"/>
      <w:lang w:val="pl-PL"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FB6E76"/>
    <w:pPr>
      <w:spacing w:before="100" w:beforeAutospacing="1" w:after="240" w:line="252" w:lineRule="auto"/>
      <w:ind w:left="936" w:right="936"/>
      <w:jc w:val="center"/>
    </w:pPr>
    <w:rPr>
      <w:rFonts w:ascii="Calibri Light" w:hAnsi="Calibri Light"/>
      <w:sz w:val="26"/>
      <w:szCs w:val="26"/>
      <w:lang w:eastAsia="zh-CN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FB6E76"/>
    <w:rPr>
      <w:rFonts w:ascii="Calibri Light" w:hAnsi="Calibri Light" w:cs="Times New Roman"/>
      <w:sz w:val="26"/>
      <w:szCs w:val="26"/>
      <w:lang w:val="pl-PL" w:eastAsia="zh-CN" w:bidi="hi-IN"/>
    </w:rPr>
  </w:style>
  <w:style w:type="character" w:styleId="Wyrnieniedelikatne">
    <w:name w:val="Subtle Emphasis"/>
    <w:basedOn w:val="Domylnaczcionkaakapitu"/>
    <w:uiPriority w:val="99"/>
    <w:qFormat/>
    <w:rsid w:val="00FB6E76"/>
    <w:rPr>
      <w:rFonts w:cs="Times New Roman"/>
      <w:i/>
      <w:iCs/>
      <w:color w:val="auto"/>
    </w:rPr>
  </w:style>
  <w:style w:type="character" w:styleId="Wyrnienieintensywne">
    <w:name w:val="Intense Emphasis"/>
    <w:basedOn w:val="Domylnaczcionkaakapitu"/>
    <w:uiPriority w:val="99"/>
    <w:qFormat/>
    <w:rsid w:val="00FB6E76"/>
    <w:rPr>
      <w:rFonts w:cs="Times New Roman"/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99"/>
    <w:qFormat/>
    <w:rsid w:val="00FB6E76"/>
    <w:rPr>
      <w:rFonts w:cs="Times New Roman"/>
      <w:smallCaps/>
      <w:color w:val="auto"/>
      <w:u w:val="single" w:color="7F7F7F"/>
    </w:rPr>
  </w:style>
  <w:style w:type="character" w:styleId="Odwoanieintensywne">
    <w:name w:val="Intense Reference"/>
    <w:basedOn w:val="Domylnaczcionkaakapitu"/>
    <w:uiPriority w:val="99"/>
    <w:qFormat/>
    <w:rsid w:val="00FB6E76"/>
    <w:rPr>
      <w:rFonts w:cs="Times New Roman"/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99"/>
    <w:qFormat/>
    <w:rsid w:val="00FB6E76"/>
    <w:rPr>
      <w:rFonts w:cs="Times New Roman"/>
      <w:b/>
      <w:bCs/>
      <w:smallCaps/>
      <w:color w:val="auto"/>
    </w:rPr>
  </w:style>
  <w:style w:type="paragraph" w:customStyle="1" w:styleId="Akapitzlist11">
    <w:name w:val="Akapit z listą11"/>
    <w:basedOn w:val="Normalny"/>
    <w:uiPriority w:val="99"/>
    <w:rsid w:val="00FB6E76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CC618E"/>
    <w:rPr>
      <w:rFonts w:ascii="Calibri" w:hAnsi="Calibri" w:cs="Times New Roman"/>
    </w:rPr>
  </w:style>
  <w:style w:type="paragraph" w:customStyle="1" w:styleId="Bezodstpw1">
    <w:name w:val="Bez odstępów1"/>
    <w:uiPriority w:val="99"/>
    <w:rsid w:val="00CC618E"/>
    <w:rPr>
      <w:rFonts w:eastAsia="Times New Roman"/>
      <w:lang w:eastAsia="en-US"/>
    </w:rPr>
  </w:style>
  <w:style w:type="paragraph" w:customStyle="1" w:styleId="Standarduser">
    <w:name w:val="Standard (user)"/>
    <w:uiPriority w:val="99"/>
    <w:rsid w:val="00FD0325"/>
    <w:pPr>
      <w:widowControl w:val="0"/>
      <w:suppressAutoHyphens/>
      <w:autoSpaceDN w:val="0"/>
      <w:spacing w:after="200"/>
      <w:jc w:val="both"/>
      <w:textAlignment w:val="baseline"/>
    </w:pPr>
    <w:rPr>
      <w:rFonts w:ascii="Times New Roman" w:hAnsi="Times New Roman" w:cs="Calibri"/>
      <w:color w:val="00000A"/>
      <w:kern w:val="3"/>
      <w:sz w:val="24"/>
      <w:lang w:eastAsia="zh-CN" w:bidi="hi-IN"/>
    </w:rPr>
  </w:style>
  <w:style w:type="character" w:customStyle="1" w:styleId="AkapitzlistZnak">
    <w:name w:val="Akapit z listą Znak"/>
    <w:link w:val="Akapitzlist"/>
    <w:uiPriority w:val="99"/>
    <w:locked/>
    <w:rsid w:val="00816E4D"/>
    <w:rPr>
      <w:rFonts w:ascii="Times New Roman" w:hAnsi="Times New Roman"/>
      <w:sz w:val="24"/>
    </w:rPr>
  </w:style>
  <w:style w:type="character" w:customStyle="1" w:styleId="ff1">
    <w:name w:val="ff1"/>
    <w:basedOn w:val="Domylnaczcionkaakapitu"/>
    <w:uiPriority w:val="99"/>
    <w:rsid w:val="001E12BE"/>
    <w:rPr>
      <w:rFonts w:cs="Times New Roman"/>
    </w:rPr>
  </w:style>
  <w:style w:type="numbering" w:customStyle="1" w:styleId="WW8Num2">
    <w:name w:val="WW8Num2"/>
    <w:rsid w:val="00415586"/>
    <w:pPr>
      <w:numPr>
        <w:numId w:val="19"/>
      </w:numPr>
    </w:pPr>
  </w:style>
  <w:style w:type="numbering" w:customStyle="1" w:styleId="WW8Num23">
    <w:name w:val="WW8Num23"/>
    <w:rsid w:val="00415586"/>
    <w:pPr>
      <w:numPr>
        <w:numId w:val="18"/>
      </w:numPr>
    </w:pPr>
  </w:style>
  <w:style w:type="numbering" w:customStyle="1" w:styleId="WWNum1">
    <w:name w:val="WWNum1"/>
    <w:rsid w:val="00415586"/>
    <w:pPr>
      <w:numPr>
        <w:numId w:val="11"/>
      </w:numPr>
    </w:pPr>
  </w:style>
  <w:style w:type="numbering" w:customStyle="1" w:styleId="WWNum36">
    <w:name w:val="WWNum36"/>
    <w:rsid w:val="00415586"/>
    <w:pPr>
      <w:numPr>
        <w:numId w:val="10"/>
      </w:numPr>
    </w:pPr>
  </w:style>
  <w:style w:type="numbering" w:customStyle="1" w:styleId="WWNum12">
    <w:name w:val="WWNum12"/>
    <w:rsid w:val="00415586"/>
    <w:pPr>
      <w:numPr>
        <w:numId w:val="39"/>
      </w:numPr>
    </w:pPr>
  </w:style>
  <w:style w:type="numbering" w:customStyle="1" w:styleId="WWNum28">
    <w:name w:val="WWNum28"/>
    <w:rsid w:val="00415586"/>
    <w:pPr>
      <w:numPr>
        <w:numId w:val="12"/>
      </w:numPr>
    </w:pPr>
  </w:style>
  <w:style w:type="numbering" w:customStyle="1" w:styleId="WW8Num10">
    <w:name w:val="WW8Num10"/>
    <w:rsid w:val="00415586"/>
    <w:pPr>
      <w:numPr>
        <w:numId w:val="17"/>
      </w:numPr>
    </w:pPr>
  </w:style>
  <w:style w:type="numbering" w:customStyle="1" w:styleId="WW8Num4">
    <w:name w:val="WW8Num4"/>
    <w:rsid w:val="00415586"/>
    <w:pPr>
      <w:numPr>
        <w:numId w:val="15"/>
      </w:numPr>
    </w:pPr>
  </w:style>
  <w:style w:type="numbering" w:customStyle="1" w:styleId="WW8Num5">
    <w:name w:val="WW8Num5"/>
    <w:rsid w:val="00415586"/>
    <w:pPr>
      <w:numPr>
        <w:numId w:val="16"/>
      </w:numPr>
    </w:pPr>
  </w:style>
  <w:style w:type="numbering" w:customStyle="1" w:styleId="WW8Num3">
    <w:name w:val="WW8Num3"/>
    <w:rsid w:val="00415586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68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1306</Words>
  <Characters>12828</Characters>
  <Application>Microsoft Office Word</Application>
  <DocSecurity>0</DocSecurity>
  <Lines>106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</vt:lpstr>
    </vt:vector>
  </TitlesOfParts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</dc:title>
  <dc:subject/>
  <dc:creator>onion</dc:creator>
  <cp:keywords/>
  <dc:description/>
  <cp:lastModifiedBy>Magda Lachtera</cp:lastModifiedBy>
  <cp:revision>2</cp:revision>
  <cp:lastPrinted>2017-04-03T08:27:00Z</cp:lastPrinted>
  <dcterms:created xsi:type="dcterms:W3CDTF">2019-02-27T14:22:00Z</dcterms:created>
  <dcterms:modified xsi:type="dcterms:W3CDTF">2019-02-27T14:22:00Z</dcterms:modified>
</cp:coreProperties>
</file>